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91" w:rsidRPr="00112D64" w:rsidRDefault="00E07491" w:rsidP="00E074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12D6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ПОЯСНИТЕЛЬНАЯ ЗАПИСКА  ПО  ПРЕДМЕТУ «МАТЕМАТИКА» </w:t>
      </w:r>
    </w:p>
    <w:p w:rsidR="00E07491" w:rsidRPr="00112D64" w:rsidRDefault="00E07491" w:rsidP="00E07491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12D64">
        <w:rPr>
          <w:rFonts w:ascii="Times New Roman" w:eastAsia="Calibri" w:hAnsi="Times New Roman" w:cs="Times New Roman"/>
          <w:spacing w:val="-4"/>
          <w:sz w:val="24"/>
          <w:szCs w:val="24"/>
          <w:lang w:eastAsia="zh-CN"/>
        </w:rPr>
        <w:t>Рабочая программа по математике для 4 класса разработана на основе следующих нормативных документов, регламентирующих деятельность учителя предметника</w:t>
      </w:r>
      <w:r w:rsidRPr="00112D64">
        <w:rPr>
          <w:rFonts w:ascii="Times New Roman" w:eastAsia="Calibri" w:hAnsi="Times New Roman" w:cs="Times New Roman"/>
          <w:spacing w:val="-4"/>
          <w:sz w:val="24"/>
          <w:szCs w:val="24"/>
          <w:lang w:val="tt-RU" w:eastAsia="zh-CN"/>
        </w:rPr>
        <w:t>:</w:t>
      </w:r>
    </w:p>
    <w:p w:rsidR="00E07491" w:rsidRPr="00112D64" w:rsidRDefault="00E07491" w:rsidP="00E07491">
      <w:pPr>
        <w:numPr>
          <w:ilvl w:val="0"/>
          <w:numId w:val="38"/>
        </w:numPr>
        <w:tabs>
          <w:tab w:val="clear" w:pos="708"/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112D64">
        <w:rPr>
          <w:rFonts w:ascii="Times New Roman" w:eastAsia="Calibri" w:hAnsi="Times New Roman" w:cs="Times New Roman"/>
          <w:sz w:val="24"/>
          <w:szCs w:val="24"/>
          <w:lang w:eastAsia="zh-CN"/>
        </w:rPr>
        <w:t>Федерального закона от 29.12.2012 №273-ФЗ “Об образовании в Российской Федерации»</w:t>
      </w:r>
    </w:p>
    <w:p w:rsidR="00E07491" w:rsidRPr="00112D64" w:rsidRDefault="00E07491" w:rsidP="00E07491">
      <w:pPr>
        <w:numPr>
          <w:ilvl w:val="0"/>
          <w:numId w:val="33"/>
        </w:numPr>
        <w:tabs>
          <w:tab w:val="clear" w:pos="708"/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112D64">
        <w:rPr>
          <w:rFonts w:ascii="Times New Roman" w:eastAsia="Calibri" w:hAnsi="Times New Roman" w:cs="Times New Roman"/>
          <w:sz w:val="24"/>
          <w:szCs w:val="24"/>
          <w:lang w:eastAsia="zh-CN"/>
        </w:rPr>
        <w:t>Закона РТ от 22.07.2013 №68-ЗРТ «Об образовании»</w:t>
      </w:r>
    </w:p>
    <w:p w:rsidR="00E07491" w:rsidRPr="00112D64" w:rsidRDefault="00E07491" w:rsidP="00E07491">
      <w:pPr>
        <w:numPr>
          <w:ilvl w:val="0"/>
          <w:numId w:val="38"/>
        </w:numPr>
        <w:tabs>
          <w:tab w:val="clear" w:pos="708"/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12D64">
        <w:rPr>
          <w:rFonts w:ascii="Times New Roman" w:eastAsia="Calibri" w:hAnsi="Times New Roman" w:cs="Times New Roman"/>
          <w:sz w:val="24"/>
          <w:szCs w:val="24"/>
          <w:lang w:eastAsia="zh-CN"/>
        </w:rPr>
        <w:t>ФГОС НОО (утвержден приказом минобрнауки России от 6 октября 2009г. №373);</w:t>
      </w:r>
    </w:p>
    <w:p w:rsidR="00E07491" w:rsidRPr="00112D64" w:rsidRDefault="00E07491" w:rsidP="00E07491">
      <w:pPr>
        <w:numPr>
          <w:ilvl w:val="0"/>
          <w:numId w:val="38"/>
        </w:numPr>
        <w:tabs>
          <w:tab w:val="clear" w:pos="708"/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12D64">
        <w:rPr>
          <w:rFonts w:ascii="Times New Roman" w:eastAsia="Calibri" w:hAnsi="Times New Roman" w:cs="Times New Roman"/>
          <w:sz w:val="24"/>
          <w:szCs w:val="24"/>
          <w:lang w:eastAsia="zh-CN"/>
        </w:rPr>
        <w:t>ООП НОО МБОУ «</w:t>
      </w:r>
      <w:r w:rsidRPr="00112D64">
        <w:rPr>
          <w:rFonts w:ascii="Times New Roman" w:eastAsia="Calibri" w:hAnsi="Times New Roman" w:cs="Times New Roman"/>
          <w:sz w:val="24"/>
          <w:szCs w:val="24"/>
          <w:lang w:val="tt-RU" w:eastAsia="zh-CN"/>
        </w:rPr>
        <w:t>Средняя общеобразовательная школа №117</w:t>
      </w:r>
      <w:r w:rsidRPr="00112D6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» Авиастроительного района г.Казани </w:t>
      </w:r>
    </w:p>
    <w:p w:rsidR="00E07491" w:rsidRPr="00112D64" w:rsidRDefault="00E07491" w:rsidP="00E07491">
      <w:pPr>
        <w:numPr>
          <w:ilvl w:val="0"/>
          <w:numId w:val="38"/>
        </w:numPr>
        <w:tabs>
          <w:tab w:val="clear" w:pos="708"/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112D64">
        <w:rPr>
          <w:rFonts w:ascii="Times New Roman" w:eastAsia="Calibri" w:hAnsi="Times New Roman" w:cs="Times New Roman"/>
          <w:sz w:val="24"/>
          <w:szCs w:val="24"/>
          <w:lang w:eastAsia="zh-CN"/>
        </w:rPr>
        <w:t>Примерной программы по учебным предметам «Начальная школа» (Москва «Просвещение», 2010г.)</w:t>
      </w:r>
    </w:p>
    <w:p w:rsidR="00E07491" w:rsidRPr="00112D64" w:rsidRDefault="00E07491" w:rsidP="00E07491">
      <w:pPr>
        <w:numPr>
          <w:ilvl w:val="0"/>
          <w:numId w:val="38"/>
        </w:numPr>
        <w:tabs>
          <w:tab w:val="clear" w:pos="708"/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zh-CN"/>
        </w:rPr>
      </w:pPr>
      <w:r w:rsidRPr="00112D6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 w:rsidRPr="00112D64">
        <w:rPr>
          <w:rFonts w:ascii="Times New Roman" w:eastAsia="Calibri" w:hAnsi="Times New Roman" w:cs="Times New Roman"/>
          <w:sz w:val="24"/>
          <w:szCs w:val="24"/>
          <w:lang w:val="tt-RU" w:eastAsia="zh-CN"/>
        </w:rPr>
        <w:t>(приказ № 253 от 31 марта 2014 года)</w:t>
      </w:r>
    </w:p>
    <w:p w:rsidR="00E07491" w:rsidRPr="00112D64" w:rsidRDefault="00E07491" w:rsidP="00E07491">
      <w:pPr>
        <w:numPr>
          <w:ilvl w:val="0"/>
          <w:numId w:val="38"/>
        </w:numPr>
        <w:tabs>
          <w:tab w:val="clear" w:pos="708"/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112D64">
        <w:rPr>
          <w:rFonts w:ascii="Times New Roman" w:eastAsia="Calibri" w:hAnsi="Times New Roman" w:cs="Times New Roman"/>
          <w:sz w:val="24"/>
          <w:szCs w:val="24"/>
          <w:lang w:val="tt-RU" w:eastAsia="zh-CN"/>
        </w:rPr>
        <w:t xml:space="preserve">Учебного плана МБОУ  </w:t>
      </w:r>
      <w:r w:rsidRPr="00112D64">
        <w:rPr>
          <w:rFonts w:ascii="Times New Roman" w:eastAsia="Calibri" w:hAnsi="Times New Roman" w:cs="Times New Roman"/>
          <w:sz w:val="24"/>
          <w:szCs w:val="24"/>
          <w:lang w:eastAsia="zh-CN"/>
        </w:rPr>
        <w:t>«</w:t>
      </w:r>
      <w:r w:rsidRPr="00112D64">
        <w:rPr>
          <w:rFonts w:ascii="Times New Roman" w:eastAsia="Calibri" w:hAnsi="Times New Roman" w:cs="Times New Roman"/>
          <w:sz w:val="24"/>
          <w:szCs w:val="24"/>
          <w:lang w:val="tt-RU" w:eastAsia="zh-CN"/>
        </w:rPr>
        <w:t>Средняя общеобразовательная школа №117</w:t>
      </w:r>
      <w:r w:rsidRPr="00112D64">
        <w:rPr>
          <w:rFonts w:ascii="Times New Roman" w:eastAsia="Calibri" w:hAnsi="Times New Roman" w:cs="Times New Roman"/>
          <w:sz w:val="24"/>
          <w:szCs w:val="24"/>
          <w:lang w:eastAsia="zh-CN"/>
        </w:rPr>
        <w:t>» Авиастроительного района г.Казани</w:t>
      </w:r>
    </w:p>
    <w:p w:rsidR="00E07491" w:rsidRPr="00112D64" w:rsidRDefault="00E07491" w:rsidP="00E07491">
      <w:pPr>
        <w:numPr>
          <w:ilvl w:val="0"/>
          <w:numId w:val="38"/>
        </w:numPr>
        <w:tabs>
          <w:tab w:val="clear" w:pos="708"/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112D64">
        <w:rPr>
          <w:rFonts w:ascii="Times New Roman" w:eastAsia="Calibri" w:hAnsi="Times New Roman" w:cs="Times New Roman"/>
          <w:sz w:val="24"/>
          <w:szCs w:val="24"/>
          <w:lang w:eastAsia="zh-CN"/>
        </w:rPr>
        <w:t>Годового календарного учебного графика МБОУ «Школа№117»</w:t>
      </w:r>
    </w:p>
    <w:p w:rsidR="00E07491" w:rsidRPr="00112D64" w:rsidRDefault="00E07491" w:rsidP="00E07491">
      <w:pPr>
        <w:widowControl w:val="0"/>
        <w:tabs>
          <w:tab w:val="left" w:pos="708"/>
        </w:tabs>
        <w:suppressAutoHyphens/>
        <w:spacing w:after="0" w:line="100" w:lineRule="atLeast"/>
        <w:ind w:left="720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9.УМК:  </w:t>
      </w:r>
      <w:r w:rsidRPr="00112D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Дорофеев В. Г., Миракова Т.Н. </w:t>
      </w:r>
      <w:r w:rsidRPr="00112D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Математика. 4 класс. В 2 ч.–М.: Просвещение, 2018 г.</w:t>
      </w:r>
    </w:p>
    <w:p w:rsidR="00E07491" w:rsidRPr="00112D64" w:rsidRDefault="00E07491" w:rsidP="00E07491">
      <w:pPr>
        <w:tabs>
          <w:tab w:val="left" w:pos="708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</w:p>
    <w:p w:rsidR="007A3C77" w:rsidRDefault="00E07491" w:rsidP="007A3C77">
      <w:pPr>
        <w:rPr>
          <w:rFonts w:ascii="Times New Roman" w:hAnsi="Times New Roman" w:cs="Times New Roman"/>
          <w:color w:val="000000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zh-CN"/>
        </w:rPr>
        <w:t>В соответствии с учебным планом  школы  рабочая программа «Математика» 4 класс составлена  из расчета </w:t>
      </w:r>
      <w:r w:rsidRPr="00112D64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4</w:t>
      </w:r>
      <w:r w:rsidRPr="00112D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zh-CN"/>
        </w:rPr>
        <w:t xml:space="preserve"> часа в неделю, 140 часов в год (35недель)</w:t>
      </w:r>
      <w:r w:rsidR="007A3C77" w:rsidRPr="007A3C77">
        <w:rPr>
          <w:rFonts w:ascii="Times New Roman" w:hAnsi="Times New Roman" w:cs="Times New Roman"/>
          <w:color w:val="000000"/>
        </w:rPr>
        <w:t xml:space="preserve"> </w:t>
      </w:r>
    </w:p>
    <w:p w:rsidR="00087AC5" w:rsidRDefault="007A3C77" w:rsidP="00087AC5">
      <w:pPr>
        <w:pStyle w:val="af8"/>
        <w:shd w:val="clear" w:color="auto" w:fill="FFFFFF"/>
        <w:spacing w:before="0" w:after="0" w:line="294" w:lineRule="atLeast"/>
        <w:jc w:val="center"/>
        <w:rPr>
          <w:color w:val="000000"/>
        </w:rPr>
      </w:pPr>
      <w:r w:rsidRPr="007A3C77">
        <w:rPr>
          <w:b/>
          <w:color w:val="000000"/>
          <w:sz w:val="28"/>
          <w:szCs w:val="28"/>
        </w:rPr>
        <w:t>Содержание программы по стандарту.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  </w:t>
      </w:r>
      <w:r w:rsidR="00087AC5">
        <w:rPr>
          <w:color w:val="000000"/>
        </w:rPr>
        <w:t>Содержание обучения в программе представлено разделами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 Понятие натуральное число формируется на основе понятия множество. Оно раскрывается в результате практической работы с предметными множествами и величинами. Сначала 5 число представлено как результат счёта, а позже как результат измерения. Измерение величин рассматривается как операция установления соответствия между реальными предметами и множеством чисел. Тем самым устанавливается связь между натуральными числами и величинами: результат измерения величины выражается числом.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</w:t>
      </w:r>
      <w:r w:rsidR="00087AC5">
        <w:rPr>
          <w:color w:val="000000"/>
        </w:rPr>
        <w:t>Расширение понятия число, новые виды чисел вводятся постепенно в ходе освоения счёта и измерения величин. Таким образом, прочные вычислительные навыки остаются наиважнейшими в предлагаемом курсе. Выбор остального учебного материала подчинён решению главной задачи — отработке техники вычислений.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</w:t>
      </w:r>
      <w:r w:rsidR="00087AC5">
        <w:rPr>
          <w:color w:val="000000"/>
        </w:rPr>
        <w:t>Арифметические действия над целыми неотрицательными числами рассматриваются в курсе по аналогии с операциями над конечными множествами. Действия сложения и вычитания, умножения и деления изучаются совместно.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</w:t>
      </w:r>
      <w:r w:rsidR="00087AC5">
        <w:rPr>
          <w:color w:val="000000"/>
        </w:rPr>
        <w:t xml:space="preserve">Осваивая данный курс математики, младшие школьники учатся моделировать ситуации, иллюстрирующие арифметическое действие и ход его выполнения. Для этого в курсе предусмотрены вычисления на числовом отрезке, что способствует усвоению состава числа, выработке навыков счёта группами, формированию навыка производить вычисления осознанно. Работа с числовым отрезком (или числовым </w:t>
      </w:r>
      <w:r w:rsidR="00087AC5">
        <w:rPr>
          <w:color w:val="000000"/>
        </w:rPr>
        <w:lastRenderedPageBreak/>
        <w:t>лучом) позволяет ребёнку на начальном этапе обучения решать достаточно сложные примеры, глубоко понимать взаимосвязь действий сложения и вычитания. А также готовит учащихся к от крытию соответствующих способов вычислений, в том числе и с переходом через десяток, решению задач на разностное сравнение и на увеличение (уменьшение) числа на несколько единиц.</w:t>
      </w:r>
    </w:p>
    <w:p w:rsidR="00087AC5" w:rsidRDefault="00087AC5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Вычисления на числовом отрезке (числовом луче) не только способствуют развитию пространственных и логических умений, но и обеспечивают закрепление в сознании ребёнка конкретного образа алгоритма действий, правила.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</w:t>
      </w:r>
      <w:r w:rsidR="00087AC5">
        <w:rPr>
          <w:color w:val="000000"/>
        </w:rPr>
        <w:t>При изучении письменных способов вычислений подробно рассматриваются соответствующие алгоритмы рассуждений и порядок оформления записей.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</w:t>
      </w:r>
      <w:r w:rsidR="00087AC5">
        <w:rPr>
          <w:color w:val="000000"/>
        </w:rPr>
        <w:t>Основная задача линии моделей и алгоритмов в данном кур- се заключается в том, чтобы наряду с умением правильно проводить вычисления сформировать у учащихся умение оценивать алгоритмы, которыми они пользуются, анализировать их, видеть наиболее рациональные способы действий и объяснять их.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</w:t>
      </w:r>
      <w:r w:rsidR="00087AC5">
        <w:rPr>
          <w:color w:val="000000"/>
        </w:rPr>
        <w:t>Формирование умения решать задачи — одна из главных целей обучения математике в начальной школе. В предлагаемом курсе понятие задача вводится не сразу, а по прошествии длительного периода подготовки.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</w:t>
      </w:r>
      <w:r w:rsidR="00087AC5">
        <w:rPr>
          <w:color w:val="000000"/>
        </w:rPr>
        <w:t>Отсроченный порядок введения термина задача, её основных элементов, а также повышенное внимание к процессу вычленения задачной ситуации из данного сюжета способствуют преодолению формализма в знаниях учащихся, более глубокому пониманию внешней и внутренней структуры задачи, развитию понятийного, абстрактного мышления. Ребёнок воспринимает задачу не как нечто искусственное, а как упражнение, составленное по понятным законам и правилам.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</w:t>
      </w:r>
      <w:r w:rsidR="00087AC5">
        <w:rPr>
          <w:color w:val="000000"/>
        </w:rPr>
        <w:t>Иными словами, дети учатся выполнять действия сначала на уровне восприятия конкретных количеств, затем на уровне накопленных представлений о количестве и, наконец, на уровне объяснения применяемого алгоритма вычислений.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</w:t>
      </w:r>
      <w:r w:rsidR="00087AC5">
        <w:rPr>
          <w:color w:val="000000"/>
        </w:rPr>
        <w:t>На основе наблюдений и опытов учащиеся знакомятся с простейшими геометрическими формами, приобретают начальные навыки изображения геометрических фигур, овладевают способами измерения длин и площадей. В ходе работы с таблицами и диаграммами у них формируются важные для практико-ориентированной математической деятельности умения, связанные с представлением, анализом и интерпретацией данных. Большинство геометрических понятий вводится без определений. Значительное внимание уделяется формированию умений распознавать и находить модели геометрических фигур на рисунке, среди предметов окружающей обстановки, правильно показывать геометрические фигуры на чертеже, обозначать фигуры буквами, читать обозначения.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</w:t>
      </w:r>
      <w:r w:rsidR="00087AC5">
        <w:rPr>
          <w:color w:val="000000"/>
        </w:rPr>
        <w:t>В начале курса знакомые детям геометрические фигуры (круг, треугольник, прямоугольник, квадрат, овал) предлагаются лишь в качестве объектов для сравнения или счёта предметов. Аналогичным образом вводятся и элементы многоугольника: углы, стороны, вершины — и первые наглядно-практические упражнения на сравнение предметов по размеру. Например, ещё до ознакомления с понятием отрезок учащиеся, выполняя упражнения, которые построены на материале, взятом из реальной жизни, учатся сравнивать длины двух предметов на глаз с использованием приёмов наложения или приложения, а затем с помощью произвольной мерки (эталона сравнения). Эти практические навыки им пригодятся в дальнейшем при изучении различных способов сравнения длин отрезков: визуально, с помощью нити, засечек на линейке, с помощью мерки или с применением циркуля и др.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 xml:space="preserve">      </w:t>
      </w:r>
      <w:r w:rsidR="00087AC5">
        <w:rPr>
          <w:color w:val="000000"/>
        </w:rPr>
        <w:t>Особое внимание в курсе уделяется различным приёмам измерения величин. Например, рассматриваются два способа нахождения длины ломаной: измерение длины каждого звена с последующим суммированием и «выпрямление» ломаной.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</w:t>
      </w:r>
      <w:r w:rsidR="00087AC5">
        <w:rPr>
          <w:color w:val="000000"/>
        </w:rPr>
        <w:t>Элементарные геометрические представления формируются в следующем порядке: сначала дети знакомятся с топологическими свойствами фигур, а затем с проективными и метрическими.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</w:t>
      </w:r>
      <w:r w:rsidR="00087AC5">
        <w:rPr>
          <w:color w:val="000000"/>
        </w:rPr>
        <w:t>В результате освоения курса математики у учащихся формируются общие учебные умения, они осваивают способы познавательной деятельности.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</w:t>
      </w:r>
      <w:r w:rsidR="00087AC5">
        <w:rPr>
          <w:color w:val="000000"/>
        </w:rPr>
        <w:t>При обучении математике по данной программе в значительной степени реализуются межпредметные связи с курсами русского языка, литературного чтения, технологии, окружающего мира и изобразительного искусства.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</w:t>
      </w:r>
      <w:r w:rsidR="00087AC5">
        <w:rPr>
          <w:color w:val="000000"/>
        </w:rPr>
        <w:t>Например, понятия, усвоенные на уроках окружающего мира, учащиеся используют при изучении мер времени (времена года, части суток, год, месяцы и др.) и операций над множествами (примеры множеств: звери, птицы, домашние животные, растения, ягоды, овощи, фрукты и т. д.), при работе с текстовыми задачами и диаграммами (определение массы животного, возраста дерева, длины реки, высоты горного массива, глубины озера, скорости полёта птицы и др.). Знания и умения, приобретаемые учащимися на уроках технологии и изобразительного искусства, используются в курсе начальной математики при изготовлении моделей фигур, построении диаграмм, составлении и раскрашивании орнаментов, выполнении чертежей, схем и рисунков к текстовым задачам и др.</w:t>
      </w:r>
    </w:p>
    <w:p w:rsidR="00087AC5" w:rsidRDefault="00087AC5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изучении курса формируется установка на безопасный, здоровый образ жизни, мотивация к творческому труду и работе на результат. Решая задачи об отдыхе во время каникул, о посещении театров и библиотек, о разнообразных увлечениях (коллекционирование марок, открыток, разведение комнатных цветов, аквариумных рыбок и др.), учащиеся получают возможность обсудить проблемы, связанные с безопасностью и здоровьем, активным отдыхом и др.</w:t>
      </w:r>
    </w:p>
    <w:p w:rsidR="00087AC5" w:rsidRDefault="008D2C62" w:rsidP="008D2C62">
      <w:pPr>
        <w:pStyle w:val="af8"/>
        <w:shd w:val="clear" w:color="auto" w:fill="FFFFFF"/>
        <w:spacing w:before="0"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 </w:t>
      </w:r>
      <w:r w:rsidR="00087AC5">
        <w:rPr>
          <w:color w:val="000000"/>
        </w:rPr>
        <w:t>Освоение содержания данного курса побуждает младших школьников использовать не только собственный опыт, но и воображение: от фактического опыта и эксперимента — к активному самостоятельному мысленному эксперименту с образом, являющемуся важным элементом творческого подхода к решению математических проблем.</w:t>
      </w:r>
    </w:p>
    <w:p w:rsidR="007A3C77" w:rsidRPr="007A3C77" w:rsidRDefault="007A3C77" w:rsidP="00E07491">
      <w:pPr>
        <w:widowControl w:val="0"/>
        <w:tabs>
          <w:tab w:val="left" w:pos="720"/>
        </w:tabs>
        <w:suppressAutoHyphens/>
        <w:spacing w:after="0" w:line="100" w:lineRule="atLeast"/>
        <w:rPr>
          <w:rFonts w:ascii="Times New Roman" w:eastAsia="Calibri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p w:rsidR="00E07491" w:rsidRDefault="007A3C77" w:rsidP="00E074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7A3C77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hi-IN" w:bidi="hi-IN"/>
        </w:rPr>
        <w:t>Содержание  по</w:t>
      </w:r>
      <w:r w:rsidR="00E07491" w:rsidRPr="007A3C77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7A3C77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предмету «Математика»-4 класс.</w:t>
      </w:r>
    </w:p>
    <w:p w:rsidR="00087AC5" w:rsidRPr="007A3C77" w:rsidRDefault="00087AC5" w:rsidP="00E0749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tbl>
      <w:tblPr>
        <w:tblStyle w:val="afe"/>
        <w:tblW w:w="15549" w:type="dxa"/>
        <w:tblLook w:val="04A0"/>
      </w:tblPr>
      <w:tblGrid>
        <w:gridCol w:w="2947"/>
        <w:gridCol w:w="10769"/>
        <w:gridCol w:w="1833"/>
      </w:tblGrid>
      <w:tr w:rsidR="00E07491" w:rsidTr="00E07491">
        <w:trPr>
          <w:trHeight w:val="244"/>
        </w:trPr>
        <w:tc>
          <w:tcPr>
            <w:tcW w:w="2947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0769" w:type="dxa"/>
          </w:tcPr>
          <w:p w:rsidR="00E07491" w:rsidRPr="00E07491" w:rsidRDefault="00E76B53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833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07491" w:rsidTr="00E07491">
        <w:trPr>
          <w:trHeight w:val="229"/>
        </w:trPr>
        <w:tc>
          <w:tcPr>
            <w:tcW w:w="2947" w:type="dxa"/>
          </w:tcPr>
          <w:p w:rsidR="00E07491" w:rsidRDefault="00E07491" w:rsidP="00E074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75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«Числа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 100 до 1000. Повторение» </w:t>
            </w:r>
          </w:p>
          <w:p w:rsidR="00E07491" w:rsidRDefault="00E07491" w:rsidP="00E07491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9" w:type="dxa"/>
          </w:tcPr>
          <w:p w:rsidR="00E07491" w:rsidRDefault="00E07491" w:rsidP="00E07491">
            <w:pPr>
              <w:widowControl w:val="0"/>
              <w:suppressAutoHyphens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Представление числа в виде суммы разрядных слагаемых. Устное сложение и вычитание многозначных чисел. Устное умножение и деление многозначных чисел. Алгоритмы письменного сложения и вычитания многозначных чисел. Алгоритмы письменного умножения многозначного числа на однозначное число. Алгоритмы письменного умножения многозначного числа на однозначное число. Алгоритмы письменного деления многозначного числа на однозначное число. Чтение и запись числового выражения. Порядок выполнения действий в числовых выражениях.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Нахождение значений числовых выражений со скобками и без скобок. Распознавание и называние геометрической фигуры. Свойства диагонали прямоугольника. Свойства диагонали квадрата. Использование свойств прямоугольника и квадрата для решения задач. Порядок действий в выражениях со скобками.</w:t>
            </w:r>
          </w:p>
        </w:tc>
        <w:tc>
          <w:tcPr>
            <w:tcW w:w="1833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lastRenderedPageBreak/>
              <w:t>17 часов</w:t>
            </w:r>
          </w:p>
        </w:tc>
      </w:tr>
      <w:tr w:rsidR="00E07491" w:rsidTr="00E07491">
        <w:trPr>
          <w:trHeight w:val="244"/>
        </w:trPr>
        <w:tc>
          <w:tcPr>
            <w:tcW w:w="2947" w:type="dxa"/>
          </w:tcPr>
          <w:p w:rsidR="00E07491" w:rsidRDefault="00E07491" w:rsidP="00E07491">
            <w:pPr>
              <w:widowControl w:val="0"/>
              <w:suppressAutoHyphens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«Числа от 100 до 1000. Приемы рациональных вычислений» </w:t>
            </w:r>
          </w:p>
        </w:tc>
        <w:tc>
          <w:tcPr>
            <w:tcW w:w="10769" w:type="dxa"/>
          </w:tcPr>
          <w:p w:rsidR="00E07491" w:rsidRDefault="00E07491" w:rsidP="00E07491">
            <w:pPr>
              <w:widowControl w:val="0"/>
              <w:suppressAutoHyphens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Перестановка и группировка слагаемых в сумме нескольких чисел.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Свойства арифметических действий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Использование свойств арифметических действий для удобства вычислений.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Округление слагаемых.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Внетабличное умножение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Распознавание и называние геометрической фигуры. Окружность и круг.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Арифметические действия с величи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нами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. Задачи, содержащие зависимость между величинами, характеризующими процессы движени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я. Скорость. Время. Расстояние.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Алгоритмы письменного умножения многозначного числа на  двузначное число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Внетабличное деление..  Единицы стоимости: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рубль, копейка. Их соотношение.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Распознавание и называние геометрических тел. Цилиндр.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Алгоритмы письменного деления многозначного числа на двузначное число. Деление с остатком. .</w:t>
            </w:r>
          </w:p>
        </w:tc>
        <w:tc>
          <w:tcPr>
            <w:tcW w:w="1833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</w:tr>
      <w:tr w:rsidR="00E07491" w:rsidTr="00E07491">
        <w:trPr>
          <w:trHeight w:val="229"/>
        </w:trPr>
        <w:tc>
          <w:tcPr>
            <w:tcW w:w="2947" w:type="dxa"/>
          </w:tcPr>
          <w:p w:rsid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AA4A9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«Числа, кото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рые больше 1000. Нумерация» </w:t>
            </w:r>
          </w:p>
        </w:tc>
        <w:tc>
          <w:tcPr>
            <w:tcW w:w="10769" w:type="dxa"/>
          </w:tcPr>
          <w:p w:rsidR="00E07491" w:rsidRDefault="00E07491" w:rsidP="00E07491">
            <w:pPr>
              <w:widowControl w:val="0"/>
              <w:suppressAutoHyphens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Запись и чтение чисел. Тысяча. Образование многозначных чисел. Устные приемы сложения, вычитания, умн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ожения и деления круглых тысяч.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Десяток тысяч. Устные приемы сложения, вычитания, умножения и дел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ения круглых пятизначных чисел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. Сотня тысяч.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Миллион.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Распознавание и называние гео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метрической фигуры. Виды углов.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Классы и разряды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Распознавание и назыв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ание геометрических тел. Конус. Единицы длины. Миллиметр.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Соотношения между единицами измерения однородных величин. Арифметические действия с величинами при решении задач. </w:t>
            </w:r>
          </w:p>
        </w:tc>
        <w:tc>
          <w:tcPr>
            <w:tcW w:w="1833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14 часов</w:t>
            </w:r>
          </w:p>
        </w:tc>
      </w:tr>
      <w:tr w:rsidR="00E07491" w:rsidTr="00E07491">
        <w:trPr>
          <w:trHeight w:val="244"/>
        </w:trPr>
        <w:tc>
          <w:tcPr>
            <w:tcW w:w="2947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 xml:space="preserve">«Числа, которые больше 1000. Сложение и вычитание» </w:t>
            </w:r>
          </w:p>
        </w:tc>
        <w:tc>
          <w:tcPr>
            <w:tcW w:w="10769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Алгоритмы письменного сложения и вычитания многозначных чисел.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Единицы массы. Центнер и тонна.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Соотношения между единицами измерения однородных величин. Арифметические действия с величинами при решении задач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Задачи, содержащие долю (половина, треть, четверть, пятая часть). </w:t>
            </w:r>
          </w:p>
          <w:p w:rsidR="00E07491" w:rsidRPr="00E07491" w:rsidRDefault="00E07491" w:rsidP="00E07491">
            <w:pPr>
              <w:widowControl w:val="0"/>
              <w:suppressAutoHyphens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Доли и дроби. Единицы времени. Секунда.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Соотношение единиц времени: час, минута, секунда.</w:t>
            </w:r>
          </w:p>
          <w:p w:rsidR="00E07491" w:rsidRDefault="00E07491" w:rsidP="00E07491">
            <w:pPr>
              <w:widowControl w:val="0"/>
              <w:suppressAutoHyphens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Приемы письменно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го сложения и вычитания величин.</w:t>
            </w:r>
          </w:p>
        </w:tc>
        <w:tc>
          <w:tcPr>
            <w:tcW w:w="1833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12 часов</w:t>
            </w:r>
          </w:p>
        </w:tc>
      </w:tr>
      <w:tr w:rsidR="00E07491" w:rsidTr="00E07491">
        <w:trPr>
          <w:trHeight w:val="229"/>
        </w:trPr>
        <w:tc>
          <w:tcPr>
            <w:tcW w:w="2947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 xml:space="preserve">«Числа, которые больше 1000. Умножение и деление» </w:t>
            </w:r>
          </w:p>
        </w:tc>
        <w:tc>
          <w:tcPr>
            <w:tcW w:w="10769" w:type="dxa"/>
          </w:tcPr>
          <w:p w:rsidR="00E07491" w:rsidRDefault="00E07491" w:rsidP="00E07491">
            <w:pPr>
              <w:widowControl w:val="0"/>
              <w:suppressAutoHyphens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Алгоритмы письменного умножения и деления многозначного числа на однозначное число. Задачи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на нахождение доли целого. Выявление соотношений между значениями величин в таблице.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 Задачи, содержащие зависимость между величинами, характеризующими процессы движения (скорость, время, путь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).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Соотношения между единицами измерения однородных величин.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Алгоритмы письменного умножения и деления многозначного числа на  двузначное число. Единицы времени. Год.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Век. Месяц, год. Неделя,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час, минута.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Умножение величины на число.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Распознавание и называние геометрических т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ел. Шар.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Задачи на нахождение целого по его доле. Деление чисел, которые оканчиваются нулями, на 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руглые десятки, сотни и тысячи.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Алгоритмы письменного умножения и деления многозначного числа на двузначное  число. Деление величины на число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Деление величины на величину. Единицы  площади. Ар и гектар.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Алгоритмы письменного умножения и деления многозначного числа на трехзначное число. Прием письменного деления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многозначного числа с остатком. </w:t>
            </w:r>
          </w:p>
        </w:tc>
        <w:tc>
          <w:tcPr>
            <w:tcW w:w="1833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lastRenderedPageBreak/>
              <w:t>58 часов</w:t>
            </w:r>
          </w:p>
        </w:tc>
      </w:tr>
      <w:tr w:rsidR="00E07491" w:rsidTr="00E07491">
        <w:trPr>
          <w:trHeight w:val="244"/>
        </w:trPr>
        <w:tc>
          <w:tcPr>
            <w:tcW w:w="2947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E0749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Итоговое повторение за курс 4 класса </w:t>
            </w:r>
          </w:p>
        </w:tc>
        <w:tc>
          <w:tcPr>
            <w:tcW w:w="10769" w:type="dxa"/>
          </w:tcPr>
          <w:p w:rsidR="00E07491" w:rsidRDefault="00E07491" w:rsidP="00E07491">
            <w:pPr>
              <w:widowControl w:val="0"/>
              <w:suppressAutoHyphens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Классы и разряды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Различные способы измерения величин. Сложение и вычитание, умножение и деление. У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стные и письменные вычисления. </w:t>
            </w:r>
            <w:r w:rsidRPr="00E07491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Геометрические фигуры и геометрические тела. Задачи на нахождение доли целого и целого по его доле. Доли и дроби. Решение текстовых задач арифметическим способом. Задачи.</w:t>
            </w:r>
          </w:p>
        </w:tc>
        <w:tc>
          <w:tcPr>
            <w:tcW w:w="1833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5 часов</w:t>
            </w:r>
          </w:p>
        </w:tc>
      </w:tr>
      <w:tr w:rsidR="00E07491" w:rsidTr="00E07491">
        <w:trPr>
          <w:trHeight w:val="244"/>
        </w:trPr>
        <w:tc>
          <w:tcPr>
            <w:tcW w:w="2947" w:type="dxa"/>
          </w:tcPr>
          <w:p w:rsidR="00E07491" w:rsidRP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69" w:type="dxa"/>
          </w:tcPr>
          <w:p w:rsid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</w:tcPr>
          <w:p w:rsidR="00E07491" w:rsidRDefault="00E07491" w:rsidP="00E07491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140 часов</w:t>
            </w:r>
          </w:p>
        </w:tc>
      </w:tr>
    </w:tbl>
    <w:p w:rsidR="00E07491" w:rsidRPr="00112D64" w:rsidRDefault="00E07491" w:rsidP="00E07491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</w:pPr>
    </w:p>
    <w:p w:rsidR="00E07491" w:rsidRPr="00112D64" w:rsidRDefault="00E07491" w:rsidP="00E07491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  <w:t xml:space="preserve">Планируемые результаты освоения обучающимися программы  по математике. </w:t>
      </w:r>
    </w:p>
    <w:p w:rsidR="00E07491" w:rsidRPr="00112D64" w:rsidRDefault="00E07491" w:rsidP="00E07491">
      <w:pPr>
        <w:widowControl w:val="0"/>
        <w:tabs>
          <w:tab w:val="left" w:pos="354"/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ind w:right="14"/>
        <w:jc w:val="center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  <w:r w:rsidRPr="00112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Нумерация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Обучающийся научится:</w:t>
      </w:r>
    </w:p>
    <w:p w:rsidR="00E07491" w:rsidRPr="00112D64" w:rsidRDefault="00E07491" w:rsidP="00E07491">
      <w:pPr>
        <w:widowControl w:val="0"/>
        <w:numPr>
          <w:ilvl w:val="0"/>
          <w:numId w:val="28"/>
        </w:numPr>
        <w:shd w:val="clear" w:color="auto" w:fill="FFFFFF"/>
        <w:tabs>
          <w:tab w:val="left" w:pos="634"/>
        </w:tabs>
        <w:suppressAutoHyphens/>
        <w:autoSpaceDE w:val="0"/>
        <w:spacing w:after="0" w:line="240" w:lineRule="auto"/>
        <w:ind w:right="19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последовательность чисел в натуральном ряду (с какого числа начинается этот ряд и как образуется каждое следующее число в этом ряду);</w:t>
      </w:r>
    </w:p>
    <w:p w:rsidR="00E07491" w:rsidRPr="00112D64" w:rsidRDefault="00E07491" w:rsidP="00E07491">
      <w:pPr>
        <w:widowControl w:val="0"/>
        <w:numPr>
          <w:ilvl w:val="0"/>
          <w:numId w:val="28"/>
        </w:numPr>
        <w:shd w:val="clear" w:color="auto" w:fill="FFFFFF"/>
        <w:tabs>
          <w:tab w:val="left" w:pos="634"/>
        </w:tabs>
        <w:suppressAutoHyphens/>
        <w:autoSpaceDE w:val="0"/>
        <w:spacing w:after="0" w:line="240" w:lineRule="auto"/>
        <w:ind w:right="10" w:firstLine="34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образуется каждая следующая счетная единица (сколько единиц в одном десятке, сколько десятков в одной сотне и т. д., сколько разрядов содержится в каждом клас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се), названия и последовательность классов.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112D64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Обучающийся получит возможность научиться:</w:t>
      </w:r>
    </w:p>
    <w:p w:rsidR="00E07491" w:rsidRPr="00112D64" w:rsidRDefault="00E07491" w:rsidP="00E07491">
      <w:pPr>
        <w:widowControl w:val="0"/>
        <w:numPr>
          <w:ilvl w:val="0"/>
          <w:numId w:val="28"/>
        </w:numPr>
        <w:shd w:val="clear" w:color="auto" w:fill="FFFFFF"/>
        <w:tabs>
          <w:tab w:val="left" w:pos="634"/>
        </w:tabs>
        <w:suppressAutoHyphens/>
        <w:autoSpaceDE w:val="0"/>
        <w:spacing w:after="0" w:line="240" w:lineRule="auto"/>
        <w:ind w:right="14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 и сравнивать числа в пределах миллиона; записывать результат сравнения, используя знаки &gt; (больше), &lt; (меньше), = (равно);</w:t>
      </w:r>
    </w:p>
    <w:p w:rsidR="00E07491" w:rsidRPr="00112D64" w:rsidRDefault="00E07491" w:rsidP="00E07491">
      <w:pPr>
        <w:widowControl w:val="0"/>
        <w:numPr>
          <w:ilvl w:val="0"/>
          <w:numId w:val="28"/>
        </w:numPr>
        <w:shd w:val="clear" w:color="auto" w:fill="FFFFFF"/>
        <w:tabs>
          <w:tab w:val="left" w:pos="634"/>
        </w:tabs>
        <w:suppressAutoHyphens/>
        <w:autoSpaceDE w:val="0"/>
        <w:spacing w:after="0" w:line="240" w:lineRule="auto"/>
        <w:ind w:right="14" w:firstLine="34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любое трехзначное число в виде суммы разрядных слагаемых.</w:t>
      </w:r>
    </w:p>
    <w:p w:rsidR="00E07491" w:rsidRDefault="00E07491" w:rsidP="00E07491">
      <w:pPr>
        <w:shd w:val="clear" w:color="auto" w:fill="FFFFFF"/>
        <w:suppressAutoHyphens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58BD" w:rsidRPr="00112D64" w:rsidRDefault="003B58BD" w:rsidP="00E07491">
      <w:pPr>
        <w:shd w:val="clear" w:color="auto" w:fill="FFFFFF"/>
        <w:suppressAutoHyphens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Арифметические действия</w:t>
      </w: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ind w:right="14" w:firstLine="35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112D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Понимать конкретный смысл каждого арифметического действия.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112D64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Обучающийся научится:</w:t>
      </w:r>
    </w:p>
    <w:p w:rsidR="00E07491" w:rsidRPr="00112D64" w:rsidRDefault="00E07491" w:rsidP="00E07491">
      <w:pPr>
        <w:widowControl w:val="0"/>
        <w:numPr>
          <w:ilvl w:val="0"/>
          <w:numId w:val="28"/>
        </w:numPr>
        <w:shd w:val="clear" w:color="auto" w:fill="FFFFFF"/>
        <w:tabs>
          <w:tab w:val="left" w:pos="634"/>
        </w:tabs>
        <w:suppressAutoHyphens/>
        <w:autoSpaceDE w:val="0"/>
        <w:spacing w:after="0" w:line="240" w:lineRule="auto"/>
        <w:ind w:right="14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 обозначать арифметические действия, названия компонентов и результата каждого действия;</w:t>
      </w:r>
    </w:p>
    <w:p w:rsidR="00E07491" w:rsidRPr="00112D64" w:rsidRDefault="00E07491" w:rsidP="00E07491">
      <w:pPr>
        <w:widowControl w:val="0"/>
        <w:numPr>
          <w:ilvl w:val="0"/>
          <w:numId w:val="28"/>
        </w:numPr>
        <w:shd w:val="clear" w:color="auto" w:fill="FFFFFF"/>
        <w:tabs>
          <w:tab w:val="left" w:pos="634"/>
        </w:tabs>
        <w:suppressAutoHyphens/>
        <w:autoSpaceDE w:val="0"/>
        <w:spacing w:after="0" w:line="240" w:lineRule="auto"/>
        <w:ind w:right="10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между компонентами и результатом каждого действия;</w:t>
      </w:r>
    </w:p>
    <w:p w:rsidR="00E07491" w:rsidRPr="00112D64" w:rsidRDefault="00E07491" w:rsidP="00E07491">
      <w:pPr>
        <w:widowControl w:val="0"/>
        <w:numPr>
          <w:ilvl w:val="0"/>
          <w:numId w:val="28"/>
        </w:numPr>
        <w:shd w:val="clear" w:color="auto" w:fill="FFFFFF"/>
        <w:tabs>
          <w:tab w:val="left" w:pos="634"/>
        </w:tabs>
        <w:suppressAutoHyphens/>
        <w:autoSpaceDE w:val="0"/>
        <w:spacing w:after="0" w:line="240" w:lineRule="auto"/>
        <w:ind w:right="10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свойствам арифметических действий (переместительное и сочетательное свойства сложения и умноже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распределительное свойство умножения относительно сложения);</w:t>
      </w:r>
    </w:p>
    <w:p w:rsidR="00E07491" w:rsidRPr="00112D64" w:rsidRDefault="00E07491" w:rsidP="00E07491">
      <w:pPr>
        <w:widowControl w:val="0"/>
        <w:numPr>
          <w:ilvl w:val="0"/>
          <w:numId w:val="28"/>
        </w:numPr>
        <w:shd w:val="clear" w:color="auto" w:fill="FFFFFF"/>
        <w:tabs>
          <w:tab w:val="left" w:pos="634"/>
        </w:tabs>
        <w:suppressAutoHyphens/>
        <w:autoSpaceDE w:val="0"/>
        <w:spacing w:after="0" w:line="240" w:lineRule="auto"/>
        <w:ind w:right="5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 о порядке выполнения действий в числовых выражениях, содержащих скобки и не содержащих их;</w:t>
      </w:r>
    </w:p>
    <w:p w:rsidR="00E07491" w:rsidRPr="00112D64" w:rsidRDefault="00E07491" w:rsidP="00E07491">
      <w:pPr>
        <w:widowControl w:val="0"/>
        <w:numPr>
          <w:ilvl w:val="0"/>
          <w:numId w:val="28"/>
        </w:numPr>
        <w:shd w:val="clear" w:color="auto" w:fill="FFFFFF"/>
        <w:tabs>
          <w:tab w:val="left" w:pos="634"/>
        </w:tabs>
        <w:suppressAutoHyphens/>
        <w:autoSpaceDE w:val="0"/>
        <w:spacing w:after="0" w:line="240" w:lineRule="auto"/>
        <w:ind w:right="5" w:firstLine="346"/>
        <w:jc w:val="both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таблице сложения и умножения однозначных чисел и соответствующие случаи вычитания и деления.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Обучающийся получит возможность научиться:</w:t>
      </w: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записывать  и вычислять значения числовых выражений, содержащих 3 – 4 действия (со</w:t>
      </w: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ind w:left="6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скобками и без них);</w:t>
      </w: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  числовые   значения  буквенных  выражений при заданных числовых значениях входящих в них букв</w:t>
      </w:r>
    </w:p>
    <w:p w:rsidR="00E07491" w:rsidRPr="00112D64" w:rsidRDefault="00E07491" w:rsidP="00E07491">
      <w:pPr>
        <w:widowControl w:val="0"/>
        <w:numPr>
          <w:ilvl w:val="0"/>
          <w:numId w:val="29"/>
        </w:numPr>
        <w:shd w:val="clear" w:color="auto" w:fill="FFFFFF"/>
        <w:tabs>
          <w:tab w:val="left" w:pos="614"/>
        </w:tabs>
        <w:suppressAutoHyphens/>
        <w:autoSpaceDE w:val="0"/>
        <w:spacing w:after="0" w:line="240" w:lineRule="auto"/>
        <w:ind w:right="192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устные вычисления в пределах 100 и с боль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шими числами в случаях, сводимых к действиям в пределах 100;</w:t>
      </w:r>
    </w:p>
    <w:p w:rsidR="00E07491" w:rsidRPr="00112D64" w:rsidRDefault="00E07491" w:rsidP="00E07491">
      <w:pPr>
        <w:widowControl w:val="0"/>
        <w:numPr>
          <w:ilvl w:val="0"/>
          <w:numId w:val="29"/>
        </w:numPr>
        <w:shd w:val="clear" w:color="auto" w:fill="FFFFFF"/>
        <w:tabs>
          <w:tab w:val="left" w:pos="614"/>
        </w:tabs>
        <w:suppressAutoHyphens/>
        <w:autoSpaceDE w:val="0"/>
        <w:spacing w:after="0" w:line="240" w:lineRule="auto"/>
        <w:ind w:right="187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письменные вычисления (сложение и вычита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многозначных чисел, умножение и деление многозначных чи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сел на однозначное и двузначное числа), проверку вычислений;</w:t>
      </w:r>
    </w:p>
    <w:p w:rsidR="00E07491" w:rsidRPr="00112D64" w:rsidRDefault="00E07491" w:rsidP="00E07491">
      <w:pPr>
        <w:widowControl w:val="0"/>
        <w:numPr>
          <w:ilvl w:val="0"/>
          <w:numId w:val="29"/>
        </w:numPr>
        <w:shd w:val="clear" w:color="auto" w:fill="FFFFFF"/>
        <w:tabs>
          <w:tab w:val="left" w:pos="614"/>
        </w:tabs>
        <w:suppressAutoHyphens/>
        <w:autoSpaceDE w:val="0"/>
        <w:spacing w:after="0" w:line="240" w:lineRule="auto"/>
        <w:ind w:right="168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примеры на основе взаимосвязи между компонентами и результатами действий;</w:t>
      </w:r>
    </w:p>
    <w:p w:rsidR="00E07491" w:rsidRPr="00112D64" w:rsidRDefault="00E07491" w:rsidP="00E07491">
      <w:pPr>
        <w:widowControl w:val="0"/>
        <w:numPr>
          <w:ilvl w:val="0"/>
          <w:numId w:val="29"/>
        </w:numPr>
        <w:shd w:val="clear" w:color="auto" w:fill="FFFFFF"/>
        <w:tabs>
          <w:tab w:val="left" w:pos="614"/>
        </w:tabs>
        <w:suppressAutoHyphens/>
        <w:autoSpaceDE w:val="0"/>
        <w:spacing w:after="0" w:line="240" w:lineRule="auto"/>
        <w:ind w:left="341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в 1 — 3 действия.</w:t>
      </w: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ind w:right="125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ind w:right="12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Величины</w:t>
      </w: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ind w:left="43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112D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Иметь представление о таких величинах, как длина, пло</w:t>
      </w:r>
      <w:r w:rsidRPr="00112D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oftHyphen/>
        <w:t>щадь, масса, время, и способах их измерений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112D64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Обучающийся научится:</w:t>
      </w:r>
    </w:p>
    <w:p w:rsidR="00E07491" w:rsidRPr="00112D64" w:rsidRDefault="00E07491" w:rsidP="00E07491">
      <w:pPr>
        <w:widowControl w:val="0"/>
        <w:numPr>
          <w:ilvl w:val="0"/>
          <w:numId w:val="30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left="58" w:right="139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единицам названных величин, общепринятые их обозначе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соотношения между единицами каждой из этих величин;</w:t>
      </w:r>
    </w:p>
    <w:p w:rsidR="00E07491" w:rsidRPr="00112D64" w:rsidRDefault="00E07491" w:rsidP="00E07491">
      <w:pPr>
        <w:widowControl w:val="0"/>
        <w:numPr>
          <w:ilvl w:val="0"/>
          <w:numId w:val="30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left="58" w:right="134" w:firstLine="34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между такими величинами, как цена, количест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во, стоимость; скорость, время, расстояние и др.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112D64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Обучающийся получит возможность научиться:</w:t>
      </w:r>
    </w:p>
    <w:p w:rsidR="00E07491" w:rsidRPr="00112D64" w:rsidRDefault="00E07491" w:rsidP="00E07491">
      <w:pPr>
        <w:shd w:val="clear" w:color="auto" w:fill="FFFFFF"/>
        <w:tabs>
          <w:tab w:val="left" w:pos="677"/>
        </w:tabs>
        <w:suppressAutoHyphens/>
        <w:spacing w:after="0" w:line="240" w:lineRule="auto"/>
        <w:ind w:left="58" w:right="120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находить длину отрезка, ломаной, периметр много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угольника, в том числе прямоугольника (квадрата);</w:t>
      </w: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ind w:left="82" w:right="106" w:firstLine="4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  площадь   прямоугольника   (квадрата),   зная длины его сторон;</w:t>
      </w:r>
    </w:p>
    <w:p w:rsidR="00E07491" w:rsidRPr="00112D64" w:rsidRDefault="00E07491" w:rsidP="00E07491">
      <w:pPr>
        <w:shd w:val="clear" w:color="auto" w:fill="FFFFFF"/>
        <w:tabs>
          <w:tab w:val="left" w:pos="677"/>
        </w:tabs>
        <w:suppressAutoHyphens/>
        <w:spacing w:after="0" w:line="240" w:lineRule="auto"/>
        <w:ind w:left="3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узнавать время по часам;</w:t>
      </w:r>
    </w:p>
    <w:p w:rsidR="00E07491" w:rsidRPr="00112D64" w:rsidRDefault="00E07491" w:rsidP="00E07491">
      <w:pPr>
        <w:widowControl w:val="0"/>
        <w:numPr>
          <w:ilvl w:val="0"/>
          <w:numId w:val="31"/>
        </w:numPr>
        <w:shd w:val="clear" w:color="auto" w:fill="FFFFFF"/>
        <w:tabs>
          <w:tab w:val="left" w:pos="730"/>
        </w:tabs>
        <w:suppressAutoHyphens/>
        <w:autoSpaceDE w:val="0"/>
        <w:spacing w:after="0" w:line="240" w:lineRule="auto"/>
        <w:ind w:left="96" w:right="96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 с величинами (сложение и вычитание значений величин, умножение и де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значений величин на однозначное число);</w:t>
      </w:r>
    </w:p>
    <w:p w:rsidR="00E07491" w:rsidRPr="00112D64" w:rsidRDefault="00E07491" w:rsidP="00E07491">
      <w:pPr>
        <w:widowControl w:val="0"/>
        <w:numPr>
          <w:ilvl w:val="0"/>
          <w:numId w:val="31"/>
        </w:numPr>
        <w:shd w:val="clear" w:color="auto" w:fill="FFFFFF"/>
        <w:tabs>
          <w:tab w:val="left" w:pos="730"/>
        </w:tabs>
        <w:suppressAutoHyphens/>
        <w:autoSpaceDE w:val="0"/>
        <w:spacing w:after="0" w:line="240" w:lineRule="auto"/>
        <w:ind w:left="96" w:right="91" w:firstLine="3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к решению текстовых задач знание изучен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связей между величинами.</w:t>
      </w:r>
    </w:p>
    <w:p w:rsidR="00E07491" w:rsidRDefault="00E07491" w:rsidP="00E07491">
      <w:pPr>
        <w:shd w:val="clear" w:color="auto" w:fill="FFFFFF"/>
        <w:suppressAutoHyphens/>
        <w:spacing w:after="0" w:line="240" w:lineRule="auto"/>
        <w:ind w:left="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58BD" w:rsidRPr="00112D64" w:rsidRDefault="003B58BD" w:rsidP="00E07491">
      <w:pPr>
        <w:shd w:val="clear" w:color="auto" w:fill="FFFFFF"/>
        <w:suppressAutoHyphens/>
        <w:spacing w:after="0" w:line="240" w:lineRule="auto"/>
        <w:ind w:left="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ind w:left="4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Геометрические фигуры</w:t>
      </w: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ind w:left="125" w:right="58" w:firstLine="346"/>
        <w:jc w:val="both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  <w:r w:rsidRPr="00112D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Иметь представление о таких геометрических фигурах, как точка, линия (прямая, кривая), отрезок, ломаная, много</w:t>
      </w:r>
      <w:r w:rsidRPr="00112D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oftHyphen/>
        <w:t>угольник и его элементы (вершины, стороны, углы), в том числе треугольник, прямоугольник (квадрат), угол, круг, ок</w:t>
      </w:r>
      <w:r w:rsidRPr="00112D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oftHyphen/>
        <w:t>ружность (центр, радиус).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Обучающийся научится:</w:t>
      </w:r>
    </w:p>
    <w:p w:rsidR="00E07491" w:rsidRPr="00112D64" w:rsidRDefault="00E07491" w:rsidP="00E07491">
      <w:pPr>
        <w:shd w:val="clear" w:color="auto" w:fill="FFFFFF"/>
        <w:suppressAutoHyphens/>
        <w:spacing w:after="0" w:line="240" w:lineRule="auto"/>
        <w:ind w:left="49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491" w:rsidRPr="00112D64" w:rsidRDefault="00E07491" w:rsidP="00E07491">
      <w:pPr>
        <w:widowControl w:val="0"/>
        <w:numPr>
          <w:ilvl w:val="0"/>
          <w:numId w:val="32"/>
        </w:numPr>
        <w:shd w:val="clear" w:color="auto" w:fill="FFFFFF"/>
        <w:tabs>
          <w:tab w:val="left" w:pos="782"/>
        </w:tabs>
        <w:suppressAutoHyphens/>
        <w:autoSpaceDE w:val="0"/>
        <w:spacing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углов: прямой, острый, тупой;</w:t>
      </w:r>
    </w:p>
    <w:p w:rsidR="00E07491" w:rsidRPr="00112D64" w:rsidRDefault="00E07491" w:rsidP="00E07491">
      <w:pPr>
        <w:widowControl w:val="0"/>
        <w:numPr>
          <w:ilvl w:val="0"/>
          <w:numId w:val="32"/>
        </w:numPr>
        <w:shd w:val="clear" w:color="auto" w:fill="FFFFFF"/>
        <w:tabs>
          <w:tab w:val="left" w:pos="782"/>
        </w:tabs>
        <w:suppressAutoHyphens/>
        <w:autoSpaceDE w:val="0"/>
        <w:spacing w:after="0" w:line="240" w:lineRule="auto"/>
        <w:ind w:left="154" w:right="38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треугольников: прямоугольный, остроугольный, тупоугольный; равносторонний, равнобедренный, разносто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ронний;</w:t>
      </w:r>
    </w:p>
    <w:p w:rsidR="00E07491" w:rsidRPr="00112D64" w:rsidRDefault="00E07491" w:rsidP="00E07491">
      <w:pPr>
        <w:widowControl w:val="0"/>
        <w:numPr>
          <w:ilvl w:val="0"/>
          <w:numId w:val="32"/>
        </w:numPr>
        <w:shd w:val="clear" w:color="auto" w:fill="FFFFFF"/>
        <w:tabs>
          <w:tab w:val="left" w:pos="782"/>
        </w:tabs>
        <w:suppressAutoHyphens/>
        <w:autoSpaceDE w:val="0"/>
        <w:spacing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прямоугольника (квадрата);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491" w:rsidRPr="00112D64" w:rsidRDefault="00E07491" w:rsidP="00E07491">
      <w:pPr>
        <w:widowControl w:val="0"/>
        <w:numPr>
          <w:ilvl w:val="0"/>
          <w:numId w:val="28"/>
        </w:numPr>
        <w:shd w:val="clear" w:color="auto" w:fill="FFFFFF"/>
        <w:tabs>
          <w:tab w:val="left" w:pos="802"/>
        </w:tabs>
        <w:suppressAutoHyphens/>
        <w:autoSpaceDE w:val="0"/>
        <w:spacing w:after="0" w:line="240" w:lineRule="auto"/>
        <w:ind w:left="514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свойство противоположных сторон прямоугольника. 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lastRenderedPageBreak/>
        <w:t xml:space="preserve"> </w:t>
      </w:r>
      <w:r w:rsidRPr="00112D64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Обучающийся получит возможность научиться:</w:t>
      </w:r>
    </w:p>
    <w:p w:rsidR="00E07491" w:rsidRPr="00112D64" w:rsidRDefault="00E07491" w:rsidP="00E07491">
      <w:pPr>
        <w:widowControl w:val="0"/>
        <w:shd w:val="clear" w:color="auto" w:fill="FFFFFF"/>
        <w:tabs>
          <w:tab w:val="left" w:pos="802"/>
        </w:tabs>
        <w:suppressAutoHyphens/>
        <w:autoSpaceDE w:val="0"/>
        <w:spacing w:after="0" w:line="240" w:lineRule="auto"/>
        <w:ind w:left="51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7491" w:rsidRPr="00112D64" w:rsidRDefault="00E07491" w:rsidP="00E07491">
      <w:pPr>
        <w:widowControl w:val="0"/>
        <w:numPr>
          <w:ilvl w:val="0"/>
          <w:numId w:val="28"/>
        </w:numPr>
        <w:shd w:val="clear" w:color="auto" w:fill="FFFFFF"/>
        <w:tabs>
          <w:tab w:val="left" w:pos="802"/>
        </w:tabs>
        <w:suppressAutoHyphens/>
        <w:autoSpaceDE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заданный отрезок;</w:t>
      </w:r>
    </w:p>
    <w:p w:rsidR="00E07491" w:rsidRPr="00112D64" w:rsidRDefault="00E07491" w:rsidP="00E07491">
      <w:pPr>
        <w:shd w:val="clear" w:color="auto" w:fill="FFFFFF"/>
        <w:tabs>
          <w:tab w:val="left" w:pos="811"/>
        </w:tabs>
        <w:suppressAutoHyphens/>
        <w:spacing w:after="0" w:line="240" w:lineRule="auto"/>
        <w:ind w:left="182" w:right="14" w:firstLine="341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строить на клетчатой бумаге прямоугольник (квадрат) по заданным длинам сторон.</w:t>
      </w:r>
    </w:p>
    <w:p w:rsidR="00E07491" w:rsidRPr="00112D64" w:rsidRDefault="00E07491" w:rsidP="00E07491">
      <w:pPr>
        <w:widowControl w:val="0"/>
        <w:tabs>
          <w:tab w:val="left" w:pos="708"/>
        </w:tabs>
        <w:suppressAutoHyphens/>
        <w:spacing w:after="0" w:line="100" w:lineRule="atLeast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</w:p>
    <w:p w:rsidR="00E07491" w:rsidRPr="00112D64" w:rsidRDefault="00E07491" w:rsidP="00E07491">
      <w:pPr>
        <w:keepNext/>
        <w:widowControl w:val="0"/>
        <w:tabs>
          <w:tab w:val="left" w:pos="708"/>
        </w:tabs>
        <w:suppressAutoHyphens/>
        <w:spacing w:before="240" w:after="60" w:line="100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E07491" w:rsidRPr="00112D64" w:rsidRDefault="00E07491" w:rsidP="00E0749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1.Целостное восприятие окружающего мира, начальное представление  об истории развития математического знания, роли математики  в системе знаний.</w:t>
      </w:r>
    </w:p>
    <w:p w:rsidR="00E07491" w:rsidRPr="00112D64" w:rsidRDefault="00E07491" w:rsidP="00E0749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2.Овладение начальными навыками адаптации в динамично изменяющемся мире на основе метода рефлексивной самоорганизации.</w:t>
      </w:r>
    </w:p>
    <w:p w:rsidR="00E07491" w:rsidRPr="00112D64" w:rsidRDefault="00E07491" w:rsidP="00E0749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3.Развитие самостоятельности  и личной ответственности за свой поступок, способность к рефлексивной самооценке.</w:t>
      </w:r>
    </w:p>
    <w:p w:rsidR="00E07491" w:rsidRPr="00112D64" w:rsidRDefault="00E07491" w:rsidP="00E0749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4.  Развитие мотивов учебной деятельности и формирование личностного смысла учения.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5.Развитие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6.Формирование установки на безопасный, здоровый образ жизни, наличие мотивации к творческому труду, работе на результат.</w:t>
      </w:r>
    </w:p>
    <w:p w:rsidR="00E07491" w:rsidRPr="00112D64" w:rsidRDefault="00E07491" w:rsidP="00E07491">
      <w:pPr>
        <w:keepNext/>
        <w:widowControl w:val="0"/>
        <w:tabs>
          <w:tab w:val="left" w:pos="708"/>
        </w:tabs>
        <w:suppressAutoHyphens/>
        <w:spacing w:before="240" w:after="6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2D6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Регулятивные: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1.Овладение способностью принимать и сохранять цели и задачи учебной деятельности, искать средства её осуществления.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2.Освоение способов решения проблем творческого и поискового характера.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3.Формирование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ru-RU"/>
        </w:rPr>
      </w:pP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ru-RU"/>
        </w:rPr>
        <w:t>Познавательные: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1.Использование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2.Использование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«Математика».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3.Овладение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E07491" w:rsidRPr="00112D64" w:rsidRDefault="00E07491" w:rsidP="00E07491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ru-RU"/>
        </w:rPr>
      </w:pPr>
    </w:p>
    <w:p w:rsidR="00E07491" w:rsidRPr="00112D64" w:rsidRDefault="00E07491" w:rsidP="00E0749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ru-RU"/>
        </w:rPr>
        <w:t>Коммуникативные: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</w:r>
    </w:p>
    <w:p w:rsidR="00E07491" w:rsidRPr="00112D64" w:rsidRDefault="00E07491" w:rsidP="00E07491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базовыми предметными и межпредметными понятиями, отражающими существенные связи и отношения между объектами и процессами. </w:t>
      </w:r>
    </w:p>
    <w:p w:rsidR="00E07491" w:rsidRPr="00112D64" w:rsidRDefault="00E07491" w:rsidP="00E07491">
      <w:pPr>
        <w:keepNext/>
        <w:widowControl w:val="0"/>
        <w:tabs>
          <w:tab w:val="left" w:pos="708"/>
        </w:tabs>
        <w:suppressAutoHyphens/>
        <w:spacing w:before="240" w:after="60"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12D6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E07491" w:rsidRPr="00112D64" w:rsidRDefault="00E07491" w:rsidP="00E07491">
      <w:pPr>
        <w:keepNext/>
        <w:widowControl w:val="0"/>
        <w:tabs>
          <w:tab w:val="left" w:pos="708"/>
        </w:tabs>
        <w:suppressAutoHyphens/>
        <w:spacing w:before="240" w:after="60"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07491" w:rsidRPr="00112D64" w:rsidRDefault="00E07491" w:rsidP="00E07491">
      <w:pPr>
        <w:widowControl w:val="0"/>
        <w:numPr>
          <w:ilvl w:val="0"/>
          <w:numId w:val="6"/>
        </w:numPr>
        <w:tabs>
          <w:tab w:val="left" w:pos="708"/>
          <w:tab w:val="left" w:pos="851"/>
        </w:tabs>
        <w:suppressAutoHyphens/>
        <w:spacing w:after="0" w:line="100" w:lineRule="atLeast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отношений.</w:t>
      </w:r>
    </w:p>
    <w:p w:rsidR="00E07491" w:rsidRPr="00112D64" w:rsidRDefault="00E07491" w:rsidP="00E07491">
      <w:pPr>
        <w:widowControl w:val="0"/>
        <w:numPr>
          <w:ilvl w:val="0"/>
          <w:numId w:val="6"/>
        </w:numPr>
        <w:tabs>
          <w:tab w:val="left" w:pos="708"/>
          <w:tab w:val="left" w:pos="851"/>
        </w:tabs>
        <w:suppressAutoHyphens/>
        <w:spacing w:after="0" w:line="100" w:lineRule="atLeast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логического, алгоритмического и эвристического мышления, пространственного воображения и математической речи, измерения, пересчёта, прикидки и оценки, наглядного представления данных и процессов, записи и выполнения алгоритмов.</w:t>
      </w:r>
    </w:p>
    <w:p w:rsidR="00E07491" w:rsidRPr="00112D64" w:rsidRDefault="00E07491" w:rsidP="00E07491">
      <w:pPr>
        <w:widowControl w:val="0"/>
        <w:numPr>
          <w:ilvl w:val="0"/>
          <w:numId w:val="6"/>
        </w:numPr>
        <w:tabs>
          <w:tab w:val="left" w:pos="708"/>
          <w:tab w:val="left" w:pos="851"/>
        </w:tabs>
        <w:suppressAutoHyphens/>
        <w:spacing w:after="0" w:line="100" w:lineRule="atLeast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E07491" w:rsidRPr="00112D64" w:rsidRDefault="00E07491" w:rsidP="00E07491">
      <w:pPr>
        <w:widowControl w:val="0"/>
        <w:numPr>
          <w:ilvl w:val="0"/>
          <w:numId w:val="6"/>
        </w:numPr>
        <w:tabs>
          <w:tab w:val="left" w:pos="708"/>
          <w:tab w:val="left" w:pos="851"/>
        </w:tabs>
        <w:suppressAutoHyphens/>
        <w:spacing w:after="0" w:line="100" w:lineRule="atLeast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выполнять устно и письменно арифметические действия с числами и числовыми выражениями, решать текстовые задачи,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данные.</w:t>
      </w:r>
    </w:p>
    <w:p w:rsidR="00E07491" w:rsidRPr="00112D64" w:rsidRDefault="00E07491" w:rsidP="00E07491">
      <w:pPr>
        <w:widowControl w:val="0"/>
        <w:numPr>
          <w:ilvl w:val="0"/>
          <w:numId w:val="6"/>
        </w:numPr>
        <w:tabs>
          <w:tab w:val="left" w:pos="708"/>
          <w:tab w:val="left" w:pos="851"/>
        </w:tabs>
        <w:suppressAutoHyphens/>
        <w:spacing w:after="0" w:line="100" w:lineRule="atLeast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первоначальных представлений о компьютерной грамотности.</w:t>
      </w:r>
    </w:p>
    <w:p w:rsidR="00E07491" w:rsidRPr="00112D64" w:rsidRDefault="00E07491" w:rsidP="00E07491">
      <w:pPr>
        <w:widowControl w:val="0"/>
        <w:numPr>
          <w:ilvl w:val="0"/>
          <w:numId w:val="6"/>
        </w:numPr>
        <w:tabs>
          <w:tab w:val="left" w:pos="708"/>
          <w:tab w:val="left" w:pos="851"/>
        </w:tabs>
        <w:suppressAutoHyphens/>
        <w:spacing w:after="0" w:line="100" w:lineRule="atLeast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самостоятельного управления процессом решения творческих математических задач.</w:t>
      </w:r>
    </w:p>
    <w:p w:rsidR="00E07491" w:rsidRPr="00112D64" w:rsidRDefault="00E07491" w:rsidP="00E07491">
      <w:pPr>
        <w:widowControl w:val="0"/>
        <w:numPr>
          <w:ilvl w:val="0"/>
          <w:numId w:val="6"/>
        </w:numPr>
        <w:tabs>
          <w:tab w:val="left" w:pos="708"/>
          <w:tab w:val="left" w:pos="851"/>
        </w:tabs>
        <w:suppressAutoHyphens/>
        <w:spacing w:after="0" w:line="100" w:lineRule="atLeast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6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действием моделирования при решении текстовых задач.</w:t>
      </w:r>
    </w:p>
    <w:p w:rsidR="00E07491" w:rsidRDefault="00E07491" w:rsidP="00F97554">
      <w:pPr>
        <w:spacing w:after="0" w:line="240" w:lineRule="auto"/>
        <w:ind w:right="-598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sectPr w:rsidR="00E07491" w:rsidSect="00F975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39B" w:rsidRDefault="000B739B" w:rsidP="007E3166">
      <w:pPr>
        <w:spacing w:after="0" w:line="240" w:lineRule="auto"/>
      </w:pPr>
      <w:r>
        <w:separator/>
      </w:r>
    </w:p>
  </w:endnote>
  <w:endnote w:type="continuationSeparator" w:id="0">
    <w:p w:rsidR="000B739B" w:rsidRDefault="000B739B" w:rsidP="007E3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BJHC K+ Newton C San Pi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MDCDD H+ Newton C San Pi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39B" w:rsidRDefault="000B739B" w:rsidP="007E3166">
      <w:pPr>
        <w:spacing w:after="0" w:line="240" w:lineRule="auto"/>
      </w:pPr>
      <w:r>
        <w:separator/>
      </w:r>
    </w:p>
  </w:footnote>
  <w:footnote w:type="continuationSeparator" w:id="0">
    <w:p w:rsidR="000B739B" w:rsidRDefault="000B739B" w:rsidP="007E3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12" w:hanging="37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"/>
      <w:lvlJc w:val="left"/>
      <w:pPr>
        <w:tabs>
          <w:tab w:val="num" w:pos="0"/>
        </w:tabs>
        <w:ind w:left="832" w:hanging="360"/>
      </w:pPr>
      <w:rPr>
        <w:rFonts w:ascii="Wingdings" w:hAnsi="Wingdings" w:cs="Wingdings"/>
        <w:b w:val="0"/>
        <w:bCs w:val="0"/>
        <w:spacing w:val="-1"/>
        <w:sz w:val="24"/>
        <w:szCs w:val="24"/>
        <w:lang w:val="ru-RU"/>
      </w:rPr>
    </w:lvl>
    <w:lvl w:ilvl="2">
      <w:numFmt w:val="bullet"/>
      <w:lvlText w:val=""/>
      <w:lvlJc w:val="left"/>
      <w:pPr>
        <w:tabs>
          <w:tab w:val="num" w:pos="0"/>
        </w:tabs>
        <w:ind w:left="932" w:hanging="360"/>
      </w:pPr>
      <w:rPr>
        <w:rFonts w:ascii="Wingdings" w:hAnsi="Wingdings" w:cs="Wingdings"/>
        <w:b w:val="0"/>
        <w:bCs w:val="0"/>
        <w:spacing w:val="-1"/>
        <w:sz w:val="24"/>
        <w:szCs w:val="24"/>
        <w:lang w:val="ru-RU"/>
      </w:rPr>
    </w:lvl>
    <w:lvl w:ilvl="3">
      <w:numFmt w:val="bullet"/>
      <w:lvlText w:val="•"/>
      <w:lvlJc w:val="left"/>
      <w:pPr>
        <w:tabs>
          <w:tab w:val="num" w:pos="0"/>
        </w:tabs>
        <w:ind w:left="2118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305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49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679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866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8052" w:hanging="360"/>
      </w:pPr>
      <w:rPr>
        <w:rFonts w:ascii="Liberation Serif" w:hAnsi="Liberation Serif" w:cs="Liberation Serif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0"/>
        </w:tabs>
        <w:ind w:left="780" w:hanging="720"/>
      </w:pPr>
      <w:rPr>
        <w:rFonts w:hint="default"/>
        <w:b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262626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426" w:firstLine="0"/>
      </w:pPr>
      <w:rPr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2.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2.%3.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2.%3.%4.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2.%3.%4.%5.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2.%3.%4.%5.%6.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906"/>
        </w:tabs>
        <w:ind w:left="6906" w:hanging="18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262626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0"/>
        <w:szCs w:val="20"/>
        <w:lang w:eastAsia="en-US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z w:val="24"/>
        <w:szCs w:val="24"/>
        <w:lang w:val="tt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 w:hint="default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 w:hint="default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  <w:lang w:val="tt-RU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 w:hint="default"/>
      </w:rPr>
    </w:lvl>
  </w:abstractNum>
  <w:abstractNum w:abstractNumId="2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4755" w:hanging="360"/>
      </w:pPr>
      <w:rPr>
        <w:rFonts w:ascii="Symbol" w:hAnsi="Symbol" w:cs="Symbol" w:hint="default"/>
      </w:rPr>
    </w:lvl>
  </w:abstractNum>
  <w:abstractNum w:abstractNumId="21">
    <w:nsid w:val="00000016"/>
    <w:multiLevelType w:val="singleLevel"/>
    <w:tmpl w:val="00000016"/>
    <w:name w:val="WW8Num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22">
    <w:nsid w:val="00000017"/>
    <w:multiLevelType w:val="singleLevel"/>
    <w:tmpl w:val="00000017"/>
    <w:name w:val="WW8Num2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3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-2"/>
        <w:sz w:val="24"/>
        <w:szCs w:val="24"/>
      </w:rPr>
    </w:lvl>
  </w:abstractNum>
  <w:abstractNum w:abstractNumId="24">
    <w:nsid w:val="00000019"/>
    <w:multiLevelType w:val="single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  <w:lang w:val="tt-RU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0000001C"/>
    <w:multiLevelType w:val="singleLevel"/>
    <w:tmpl w:val="0000001C"/>
    <w:name w:val="WW8Num28"/>
    <w:lvl w:ilvl="0">
      <w:numFmt w:val="bullet"/>
      <w:lvlText w:val="—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8">
    <w:nsid w:val="0000001D"/>
    <w:multiLevelType w:val="singleLevel"/>
    <w:tmpl w:val="0000001D"/>
    <w:name w:val="WW8Num29"/>
    <w:lvl w:ilvl="0">
      <w:numFmt w:val="bullet"/>
      <w:lvlText w:val="—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9">
    <w:nsid w:val="0000001E"/>
    <w:multiLevelType w:val="singleLevel"/>
    <w:tmpl w:val="0000001E"/>
    <w:name w:val="WW8Num30"/>
    <w:lvl w:ilvl="0">
      <w:numFmt w:val="bullet"/>
      <w:lvlText w:val="—"/>
      <w:lvlJc w:val="left"/>
      <w:pPr>
        <w:tabs>
          <w:tab w:val="num" w:pos="278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0">
    <w:nsid w:val="0000001F"/>
    <w:multiLevelType w:val="singleLevel"/>
    <w:tmpl w:val="0000001F"/>
    <w:name w:val="WW8Num31"/>
    <w:lvl w:ilvl="0">
      <w:numFmt w:val="bullet"/>
      <w:lvlText w:val="—"/>
      <w:lvlJc w:val="left"/>
      <w:pPr>
        <w:tabs>
          <w:tab w:val="num" w:pos="293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00000020"/>
    <w:multiLevelType w:val="singleLevel"/>
    <w:tmpl w:val="00000020"/>
    <w:name w:val="WW8Num32"/>
    <w:lvl w:ilvl="0">
      <w:numFmt w:val="bullet"/>
      <w:lvlText w:val="—"/>
      <w:lvlJc w:val="left"/>
      <w:pPr>
        <w:tabs>
          <w:tab w:val="num" w:pos="292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2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/>
        <w:sz w:val="24"/>
        <w:szCs w:val="24"/>
        <w:lang w:val="tt-RU"/>
      </w:rPr>
    </w:lvl>
  </w:abstractNum>
  <w:abstractNum w:abstractNumId="33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  <w:sz w:val="24"/>
        <w:szCs w:val="24"/>
        <w:lang w:val="tt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4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color w:val="26262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  <w:lang w:val="tt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/>
        <w:sz w:val="24"/>
        <w:szCs w:val="24"/>
        <w:lang w:val="tt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14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40" w:hanging="360"/>
      </w:pPr>
      <w:rPr>
        <w:rFonts w:ascii="Wingdings" w:hAnsi="Wingdings" w:cs="Wingdings"/>
      </w:r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14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40" w:hanging="360"/>
      </w:pPr>
      <w:rPr>
        <w:rFonts w:ascii="Wingdings" w:hAnsi="Wingdings" w:cs="Wingdings"/>
      </w:rPr>
    </w:lvl>
  </w:abstractNum>
  <w:abstractNum w:abstractNumId="40">
    <w:nsid w:val="1A6A1B37"/>
    <w:multiLevelType w:val="hybridMultilevel"/>
    <w:tmpl w:val="6F9C4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554"/>
    <w:rsid w:val="000477DA"/>
    <w:rsid w:val="00053242"/>
    <w:rsid w:val="00087AC5"/>
    <w:rsid w:val="000A381D"/>
    <w:rsid w:val="000B739B"/>
    <w:rsid w:val="001006C9"/>
    <w:rsid w:val="00162845"/>
    <w:rsid w:val="0019663A"/>
    <w:rsid w:val="002E0161"/>
    <w:rsid w:val="0032307E"/>
    <w:rsid w:val="003859DB"/>
    <w:rsid w:val="003B2159"/>
    <w:rsid w:val="003B58BD"/>
    <w:rsid w:val="00410B38"/>
    <w:rsid w:val="004B713A"/>
    <w:rsid w:val="004C626E"/>
    <w:rsid w:val="004E7412"/>
    <w:rsid w:val="00500C82"/>
    <w:rsid w:val="00533415"/>
    <w:rsid w:val="005A52C3"/>
    <w:rsid w:val="005D36B2"/>
    <w:rsid w:val="00612801"/>
    <w:rsid w:val="00680D8E"/>
    <w:rsid w:val="00703B94"/>
    <w:rsid w:val="007174C1"/>
    <w:rsid w:val="0072381C"/>
    <w:rsid w:val="00725B1F"/>
    <w:rsid w:val="007921BC"/>
    <w:rsid w:val="007A3C77"/>
    <w:rsid w:val="007E3166"/>
    <w:rsid w:val="00875810"/>
    <w:rsid w:val="00883598"/>
    <w:rsid w:val="008D2C62"/>
    <w:rsid w:val="009033E4"/>
    <w:rsid w:val="00924724"/>
    <w:rsid w:val="00A164BF"/>
    <w:rsid w:val="00A26B55"/>
    <w:rsid w:val="00A60FAA"/>
    <w:rsid w:val="00AA4A90"/>
    <w:rsid w:val="00AF7F4D"/>
    <w:rsid w:val="00B7445C"/>
    <w:rsid w:val="00B74FB9"/>
    <w:rsid w:val="00B75463"/>
    <w:rsid w:val="00C073E7"/>
    <w:rsid w:val="00C117E2"/>
    <w:rsid w:val="00C275B0"/>
    <w:rsid w:val="00C8695B"/>
    <w:rsid w:val="00DA3DD1"/>
    <w:rsid w:val="00DC0C93"/>
    <w:rsid w:val="00DE61B4"/>
    <w:rsid w:val="00E07491"/>
    <w:rsid w:val="00E33F8A"/>
    <w:rsid w:val="00E51FCF"/>
    <w:rsid w:val="00E76B53"/>
    <w:rsid w:val="00EB5B03"/>
    <w:rsid w:val="00ED1D3B"/>
    <w:rsid w:val="00EE6CD0"/>
    <w:rsid w:val="00F15486"/>
    <w:rsid w:val="00F16848"/>
    <w:rsid w:val="00F44FC8"/>
    <w:rsid w:val="00F60FEB"/>
    <w:rsid w:val="00F868AB"/>
    <w:rsid w:val="00F97554"/>
    <w:rsid w:val="00FE1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F8A"/>
  </w:style>
  <w:style w:type="paragraph" w:styleId="1">
    <w:name w:val="heading 1"/>
    <w:basedOn w:val="a"/>
    <w:next w:val="a"/>
    <w:link w:val="10"/>
    <w:qFormat/>
    <w:rsid w:val="00F97554"/>
    <w:pPr>
      <w:keepNext/>
      <w:numPr>
        <w:numId w:val="2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F97554"/>
    <w:pPr>
      <w:keepNext/>
      <w:numPr>
        <w:ilvl w:val="1"/>
        <w:numId w:val="2"/>
      </w:numPr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F97554"/>
    <w:pPr>
      <w:keepNext/>
      <w:numPr>
        <w:ilvl w:val="2"/>
        <w:numId w:val="2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554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F97554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F97554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F97554"/>
  </w:style>
  <w:style w:type="character" w:customStyle="1" w:styleId="WW8Num1z0">
    <w:name w:val="WW8Num1z0"/>
    <w:rsid w:val="00F97554"/>
  </w:style>
  <w:style w:type="character" w:customStyle="1" w:styleId="WW8Num1z1">
    <w:name w:val="WW8Num1z1"/>
    <w:rsid w:val="00F97554"/>
  </w:style>
  <w:style w:type="character" w:customStyle="1" w:styleId="WW8Num1z2">
    <w:name w:val="WW8Num1z2"/>
    <w:rsid w:val="00F97554"/>
  </w:style>
  <w:style w:type="character" w:customStyle="1" w:styleId="WW8Num1z3">
    <w:name w:val="WW8Num1z3"/>
    <w:rsid w:val="00F97554"/>
  </w:style>
  <w:style w:type="character" w:customStyle="1" w:styleId="WW8Num1z4">
    <w:name w:val="WW8Num1z4"/>
    <w:rsid w:val="00F97554"/>
  </w:style>
  <w:style w:type="character" w:customStyle="1" w:styleId="WW8Num1z5">
    <w:name w:val="WW8Num1z5"/>
    <w:rsid w:val="00F97554"/>
  </w:style>
  <w:style w:type="character" w:customStyle="1" w:styleId="WW8Num1z6">
    <w:name w:val="WW8Num1z6"/>
    <w:rsid w:val="00F97554"/>
  </w:style>
  <w:style w:type="character" w:customStyle="1" w:styleId="WW8Num1z7">
    <w:name w:val="WW8Num1z7"/>
    <w:rsid w:val="00F97554"/>
  </w:style>
  <w:style w:type="character" w:customStyle="1" w:styleId="WW8Num1z8">
    <w:name w:val="WW8Num1z8"/>
    <w:rsid w:val="00F97554"/>
  </w:style>
  <w:style w:type="character" w:customStyle="1" w:styleId="WW8Num2z0">
    <w:name w:val="WW8Num2z0"/>
    <w:rsid w:val="00F97554"/>
  </w:style>
  <w:style w:type="character" w:customStyle="1" w:styleId="WW8Num2z1">
    <w:name w:val="WW8Num2z1"/>
    <w:rsid w:val="00F97554"/>
  </w:style>
  <w:style w:type="character" w:customStyle="1" w:styleId="WW8Num2z2">
    <w:name w:val="WW8Num2z2"/>
    <w:rsid w:val="00F97554"/>
  </w:style>
  <w:style w:type="character" w:customStyle="1" w:styleId="WW8Num2z3">
    <w:name w:val="WW8Num2z3"/>
    <w:rsid w:val="00F97554"/>
  </w:style>
  <w:style w:type="character" w:customStyle="1" w:styleId="WW8Num2z4">
    <w:name w:val="WW8Num2z4"/>
    <w:rsid w:val="00F97554"/>
  </w:style>
  <w:style w:type="character" w:customStyle="1" w:styleId="WW8Num2z5">
    <w:name w:val="WW8Num2z5"/>
    <w:rsid w:val="00F97554"/>
  </w:style>
  <w:style w:type="character" w:customStyle="1" w:styleId="WW8Num2z6">
    <w:name w:val="WW8Num2z6"/>
    <w:rsid w:val="00F97554"/>
  </w:style>
  <w:style w:type="character" w:customStyle="1" w:styleId="WW8Num2z7">
    <w:name w:val="WW8Num2z7"/>
    <w:rsid w:val="00F97554"/>
  </w:style>
  <w:style w:type="character" w:customStyle="1" w:styleId="WW8Num2z8">
    <w:name w:val="WW8Num2z8"/>
    <w:rsid w:val="00F97554"/>
  </w:style>
  <w:style w:type="character" w:customStyle="1" w:styleId="WW8Num3z0">
    <w:name w:val="WW8Num3z0"/>
    <w:rsid w:val="00F97554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3z1">
    <w:name w:val="WW8Num3z1"/>
    <w:rsid w:val="00F97554"/>
    <w:rPr>
      <w:rFonts w:ascii="Wingdings" w:hAnsi="Wingdings" w:cs="Wingdings"/>
      <w:b w:val="0"/>
      <w:bCs w:val="0"/>
      <w:spacing w:val="-1"/>
      <w:sz w:val="24"/>
      <w:szCs w:val="24"/>
      <w:lang w:val="ru-RU"/>
    </w:rPr>
  </w:style>
  <w:style w:type="character" w:customStyle="1" w:styleId="WW8Num3z3">
    <w:name w:val="WW8Num3z3"/>
    <w:rsid w:val="00F97554"/>
    <w:rPr>
      <w:rFonts w:ascii="Liberation Serif" w:hAnsi="Liberation Serif" w:cs="Liberation Serif"/>
    </w:rPr>
  </w:style>
  <w:style w:type="character" w:customStyle="1" w:styleId="WW8Num4z0">
    <w:name w:val="WW8Num4z0"/>
    <w:rsid w:val="00F97554"/>
    <w:rPr>
      <w:rFonts w:hint="default"/>
      <w:b/>
    </w:rPr>
  </w:style>
  <w:style w:type="character" w:customStyle="1" w:styleId="WW8Num5z0">
    <w:name w:val="WW8Num5z0"/>
    <w:rsid w:val="00F97554"/>
    <w:rPr>
      <w:rFonts w:ascii="Symbol" w:hAnsi="Symbol" w:cs="Symbol" w:hint="default"/>
      <w:color w:val="262626"/>
    </w:rPr>
  </w:style>
  <w:style w:type="character" w:customStyle="1" w:styleId="WW8Num6z0">
    <w:name w:val="WW8Num6z0"/>
    <w:rsid w:val="00F97554"/>
    <w:rPr>
      <w:b w:val="0"/>
      <w:i w:val="0"/>
      <w:sz w:val="28"/>
      <w:szCs w:val="28"/>
    </w:rPr>
  </w:style>
  <w:style w:type="character" w:customStyle="1" w:styleId="WW8Num6z1">
    <w:name w:val="WW8Num6z1"/>
    <w:rsid w:val="00F97554"/>
  </w:style>
  <w:style w:type="character" w:customStyle="1" w:styleId="WW8Num6z2">
    <w:name w:val="WW8Num6z2"/>
    <w:rsid w:val="00F97554"/>
  </w:style>
  <w:style w:type="character" w:customStyle="1" w:styleId="WW8Num6z3">
    <w:name w:val="WW8Num6z3"/>
    <w:rsid w:val="00F97554"/>
  </w:style>
  <w:style w:type="character" w:customStyle="1" w:styleId="WW8Num6z4">
    <w:name w:val="WW8Num6z4"/>
    <w:rsid w:val="00F97554"/>
  </w:style>
  <w:style w:type="character" w:customStyle="1" w:styleId="WW8Num6z5">
    <w:name w:val="WW8Num6z5"/>
    <w:rsid w:val="00F97554"/>
  </w:style>
  <w:style w:type="character" w:customStyle="1" w:styleId="WW8Num6z6">
    <w:name w:val="WW8Num6z6"/>
    <w:rsid w:val="00F97554"/>
  </w:style>
  <w:style w:type="character" w:customStyle="1" w:styleId="WW8Num6z7">
    <w:name w:val="WW8Num6z7"/>
    <w:rsid w:val="00F97554"/>
  </w:style>
  <w:style w:type="character" w:customStyle="1" w:styleId="WW8Num6z8">
    <w:name w:val="WW8Num6z8"/>
    <w:rsid w:val="00F97554"/>
  </w:style>
  <w:style w:type="character" w:customStyle="1" w:styleId="WW8Num7z0">
    <w:name w:val="WW8Num7z0"/>
    <w:rsid w:val="00F97554"/>
    <w:rPr>
      <w:rFonts w:ascii="Symbol" w:hAnsi="Symbol" w:cs="Symbol" w:hint="default"/>
      <w:color w:val="262626"/>
    </w:rPr>
  </w:style>
  <w:style w:type="character" w:customStyle="1" w:styleId="WW8Num8z0">
    <w:name w:val="WW8Num8z0"/>
    <w:rsid w:val="00F97554"/>
    <w:rPr>
      <w:rFonts w:ascii="Symbol" w:hAnsi="Symbol" w:cs="Symbol" w:hint="default"/>
      <w:sz w:val="20"/>
      <w:szCs w:val="20"/>
      <w:lang w:eastAsia="en-US"/>
    </w:rPr>
  </w:style>
  <w:style w:type="character" w:customStyle="1" w:styleId="WW8Num9z0">
    <w:name w:val="WW8Num9z0"/>
    <w:rsid w:val="00F97554"/>
    <w:rPr>
      <w:rFonts w:ascii="Wingdings" w:hAnsi="Wingdings" w:cs="Wingdings" w:hint="default"/>
    </w:rPr>
  </w:style>
  <w:style w:type="character" w:customStyle="1" w:styleId="WW8Num10z0">
    <w:name w:val="WW8Num10z0"/>
    <w:rsid w:val="00F97554"/>
    <w:rPr>
      <w:rFonts w:ascii="Symbol" w:hAnsi="Symbol" w:cs="Symbol" w:hint="default"/>
    </w:rPr>
  </w:style>
  <w:style w:type="character" w:customStyle="1" w:styleId="WW8Num11z0">
    <w:name w:val="WW8Num11z0"/>
    <w:rsid w:val="00F97554"/>
    <w:rPr>
      <w:rFonts w:ascii="Symbol" w:hAnsi="Symbol" w:cs="Symbol" w:hint="default"/>
    </w:rPr>
  </w:style>
  <w:style w:type="character" w:customStyle="1" w:styleId="WW8Num12z0">
    <w:name w:val="WW8Num12z0"/>
    <w:rsid w:val="00F97554"/>
    <w:rPr>
      <w:rFonts w:ascii="Wingdings" w:hAnsi="Wingdings" w:cs="Wingdings" w:hint="default"/>
    </w:rPr>
  </w:style>
  <w:style w:type="character" w:customStyle="1" w:styleId="WW8Num13z0">
    <w:name w:val="WW8Num13z0"/>
    <w:rsid w:val="00F97554"/>
    <w:rPr>
      <w:rFonts w:ascii="Wingdings" w:hAnsi="Wingdings" w:cs="Wingdings" w:hint="default"/>
    </w:rPr>
  </w:style>
  <w:style w:type="character" w:customStyle="1" w:styleId="WW8Num14z0">
    <w:name w:val="WW8Num14z0"/>
    <w:rsid w:val="00F97554"/>
    <w:rPr>
      <w:rFonts w:ascii="Symbol" w:hAnsi="Symbol" w:cs="Symbol" w:hint="default"/>
      <w:sz w:val="20"/>
    </w:rPr>
  </w:style>
  <w:style w:type="character" w:customStyle="1" w:styleId="WW8Num14z1">
    <w:name w:val="WW8Num14z1"/>
    <w:rsid w:val="00F97554"/>
    <w:rPr>
      <w:rFonts w:ascii="Times New Roman" w:hAnsi="Times New Roman" w:cs="Times New Roman" w:hint="default"/>
      <w:sz w:val="24"/>
      <w:szCs w:val="24"/>
      <w:lang w:val="tt-RU"/>
    </w:rPr>
  </w:style>
  <w:style w:type="character" w:customStyle="1" w:styleId="WW8Num14z2">
    <w:name w:val="WW8Num14z2"/>
    <w:rsid w:val="00F97554"/>
    <w:rPr>
      <w:rFonts w:ascii="Wingdings" w:hAnsi="Wingdings" w:cs="Wingdings" w:hint="default"/>
      <w:sz w:val="20"/>
    </w:rPr>
  </w:style>
  <w:style w:type="character" w:customStyle="1" w:styleId="WW8Num15z0">
    <w:name w:val="WW8Num15z0"/>
    <w:rsid w:val="00F97554"/>
    <w:rPr>
      <w:rFonts w:ascii="Wingdings" w:hAnsi="Wingdings" w:cs="Wingdings" w:hint="default"/>
    </w:rPr>
  </w:style>
  <w:style w:type="character" w:customStyle="1" w:styleId="WW8Num16z0">
    <w:name w:val="WW8Num16z0"/>
    <w:rsid w:val="00F97554"/>
    <w:rPr>
      <w:rFonts w:ascii="Symbol" w:hAnsi="Symbol" w:cs="Symbol" w:hint="default"/>
    </w:rPr>
  </w:style>
  <w:style w:type="character" w:customStyle="1" w:styleId="WW8Num17z0">
    <w:name w:val="WW8Num17z0"/>
    <w:rsid w:val="00F97554"/>
    <w:rPr>
      <w:rFonts w:ascii="Wingdings" w:hAnsi="Wingdings" w:cs="Wingdings" w:hint="default"/>
    </w:rPr>
  </w:style>
  <w:style w:type="character" w:customStyle="1" w:styleId="WW8Num18z0">
    <w:name w:val="WW8Num18z0"/>
    <w:rsid w:val="00F97554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sid w:val="00F97554"/>
    <w:rPr>
      <w:rFonts w:ascii="Times New Roman" w:hAnsi="Times New Roman" w:cs="Times New Roman" w:hint="default"/>
      <w:color w:val="auto"/>
      <w:sz w:val="24"/>
      <w:szCs w:val="24"/>
      <w:lang w:val="tt-RU"/>
    </w:rPr>
  </w:style>
  <w:style w:type="character" w:customStyle="1" w:styleId="WW8Num20z0">
    <w:name w:val="WW8Num20z0"/>
    <w:rsid w:val="00F97554"/>
    <w:rPr>
      <w:rFonts w:ascii="Wingdings" w:hAnsi="Wingdings" w:cs="Wingdings" w:hint="default"/>
    </w:rPr>
  </w:style>
  <w:style w:type="character" w:customStyle="1" w:styleId="WW8Num21z0">
    <w:name w:val="WW8Num21z0"/>
    <w:rsid w:val="00F97554"/>
    <w:rPr>
      <w:rFonts w:ascii="Symbol" w:hAnsi="Symbol" w:cs="Symbol" w:hint="default"/>
    </w:rPr>
  </w:style>
  <w:style w:type="character" w:customStyle="1" w:styleId="WW8Num22z0">
    <w:name w:val="WW8Num22z0"/>
    <w:rsid w:val="00F97554"/>
    <w:rPr>
      <w:rFonts w:ascii="Wingdings" w:hAnsi="Wingdings" w:cs="Wingdings" w:hint="default"/>
    </w:rPr>
  </w:style>
  <w:style w:type="character" w:customStyle="1" w:styleId="WW8Num23z0">
    <w:name w:val="WW8Num23z0"/>
    <w:rsid w:val="00F97554"/>
    <w:rPr>
      <w:rFonts w:ascii="Wingdings" w:hAnsi="Wingdings" w:cs="Wingdings" w:hint="default"/>
    </w:rPr>
  </w:style>
  <w:style w:type="character" w:customStyle="1" w:styleId="WW8Num24z0">
    <w:name w:val="WW8Num24z0"/>
    <w:rsid w:val="00F97554"/>
    <w:rPr>
      <w:rFonts w:ascii="Symbol" w:hAnsi="Symbol" w:cs="Symbol" w:hint="default"/>
      <w:spacing w:val="-2"/>
      <w:sz w:val="24"/>
      <w:szCs w:val="24"/>
    </w:rPr>
  </w:style>
  <w:style w:type="character" w:customStyle="1" w:styleId="WW8Num25z0">
    <w:name w:val="WW8Num25z0"/>
    <w:rsid w:val="00F97554"/>
    <w:rPr>
      <w:rFonts w:ascii="Symbol" w:hAnsi="Symbol" w:cs="Symbol" w:hint="default"/>
    </w:rPr>
  </w:style>
  <w:style w:type="character" w:customStyle="1" w:styleId="WW8Num26z0">
    <w:name w:val="WW8Num26z0"/>
    <w:rsid w:val="00F97554"/>
    <w:rPr>
      <w:rFonts w:ascii="Symbol" w:hAnsi="Symbol" w:cs="Symbol" w:hint="default"/>
      <w:sz w:val="24"/>
      <w:szCs w:val="24"/>
    </w:rPr>
  </w:style>
  <w:style w:type="character" w:customStyle="1" w:styleId="WW8Num27z0">
    <w:name w:val="WW8Num27z0"/>
    <w:rsid w:val="00F97554"/>
    <w:rPr>
      <w:rFonts w:ascii="Times New Roman" w:eastAsia="Calibri" w:hAnsi="Times New Roman" w:cs="Times New Roman"/>
    </w:rPr>
  </w:style>
  <w:style w:type="character" w:customStyle="1" w:styleId="WW8Num27z1">
    <w:name w:val="WW8Num27z1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27z2">
    <w:name w:val="WW8Num27z2"/>
    <w:rsid w:val="00F97554"/>
  </w:style>
  <w:style w:type="character" w:customStyle="1" w:styleId="WW8Num27z3">
    <w:name w:val="WW8Num27z3"/>
    <w:rsid w:val="00F97554"/>
  </w:style>
  <w:style w:type="character" w:customStyle="1" w:styleId="WW8Num27z4">
    <w:name w:val="WW8Num27z4"/>
    <w:rsid w:val="00F97554"/>
  </w:style>
  <w:style w:type="character" w:customStyle="1" w:styleId="WW8Num27z5">
    <w:name w:val="WW8Num27z5"/>
    <w:rsid w:val="00F97554"/>
  </w:style>
  <w:style w:type="character" w:customStyle="1" w:styleId="WW8Num27z6">
    <w:name w:val="WW8Num27z6"/>
    <w:rsid w:val="00F97554"/>
  </w:style>
  <w:style w:type="character" w:customStyle="1" w:styleId="WW8Num27z7">
    <w:name w:val="WW8Num27z7"/>
    <w:rsid w:val="00F97554"/>
  </w:style>
  <w:style w:type="character" w:customStyle="1" w:styleId="WW8Num27z8">
    <w:name w:val="WW8Num27z8"/>
    <w:rsid w:val="00F97554"/>
  </w:style>
  <w:style w:type="character" w:customStyle="1" w:styleId="WW8Num28z0">
    <w:name w:val="WW8Num28z0"/>
    <w:rsid w:val="00F97554"/>
    <w:rPr>
      <w:rFonts w:ascii="Times New Roman" w:hAnsi="Times New Roman" w:cs="Times New Roman" w:hint="default"/>
    </w:rPr>
  </w:style>
  <w:style w:type="character" w:customStyle="1" w:styleId="WW8Num29z0">
    <w:name w:val="WW8Num29z0"/>
    <w:rsid w:val="00F97554"/>
    <w:rPr>
      <w:rFonts w:ascii="Times New Roman" w:hAnsi="Times New Roman" w:cs="Times New Roman" w:hint="default"/>
    </w:rPr>
  </w:style>
  <w:style w:type="character" w:customStyle="1" w:styleId="WW8Num30z0">
    <w:name w:val="WW8Num30z0"/>
    <w:rsid w:val="00F97554"/>
    <w:rPr>
      <w:rFonts w:ascii="Times New Roman" w:hAnsi="Times New Roman" w:cs="Times New Roman" w:hint="default"/>
    </w:rPr>
  </w:style>
  <w:style w:type="character" w:customStyle="1" w:styleId="WW8Num31z0">
    <w:name w:val="WW8Num31z0"/>
    <w:rsid w:val="00F97554"/>
    <w:rPr>
      <w:rFonts w:ascii="Times New Roman" w:hAnsi="Times New Roman" w:cs="Times New Roman" w:hint="default"/>
    </w:rPr>
  </w:style>
  <w:style w:type="character" w:customStyle="1" w:styleId="WW8Num32z0">
    <w:name w:val="WW8Num32z0"/>
    <w:rsid w:val="00F97554"/>
    <w:rPr>
      <w:rFonts w:ascii="Times New Roman" w:hAnsi="Times New Roman" w:cs="Times New Roman" w:hint="default"/>
    </w:rPr>
  </w:style>
  <w:style w:type="character" w:customStyle="1" w:styleId="WW8Num33z0">
    <w:name w:val="WW8Num33z0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4z0">
    <w:name w:val="WW8Num34z0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4z1">
    <w:name w:val="WW8Num34z1"/>
    <w:rsid w:val="00F97554"/>
  </w:style>
  <w:style w:type="character" w:customStyle="1" w:styleId="WW8Num34z2">
    <w:name w:val="WW8Num34z2"/>
    <w:rsid w:val="00F97554"/>
  </w:style>
  <w:style w:type="character" w:customStyle="1" w:styleId="WW8Num34z3">
    <w:name w:val="WW8Num34z3"/>
    <w:rsid w:val="00F97554"/>
  </w:style>
  <w:style w:type="character" w:customStyle="1" w:styleId="WW8Num34z4">
    <w:name w:val="WW8Num34z4"/>
    <w:rsid w:val="00F97554"/>
  </w:style>
  <w:style w:type="character" w:customStyle="1" w:styleId="WW8Num34z5">
    <w:name w:val="WW8Num34z5"/>
    <w:rsid w:val="00F97554"/>
  </w:style>
  <w:style w:type="character" w:customStyle="1" w:styleId="WW8Num34z6">
    <w:name w:val="WW8Num34z6"/>
    <w:rsid w:val="00F97554"/>
  </w:style>
  <w:style w:type="character" w:customStyle="1" w:styleId="WW8Num34z7">
    <w:name w:val="WW8Num34z7"/>
    <w:rsid w:val="00F97554"/>
  </w:style>
  <w:style w:type="character" w:customStyle="1" w:styleId="WW8Num34z8">
    <w:name w:val="WW8Num34z8"/>
    <w:rsid w:val="00F97554"/>
  </w:style>
  <w:style w:type="character" w:customStyle="1" w:styleId="WW8Num35z0">
    <w:name w:val="WW8Num35z0"/>
    <w:rsid w:val="00F97554"/>
  </w:style>
  <w:style w:type="character" w:customStyle="1" w:styleId="WW8Num35z1">
    <w:name w:val="WW8Num35z1"/>
    <w:rsid w:val="00F97554"/>
  </w:style>
  <w:style w:type="character" w:customStyle="1" w:styleId="WW8Num35z2">
    <w:name w:val="WW8Num35z2"/>
    <w:rsid w:val="00F97554"/>
  </w:style>
  <w:style w:type="character" w:customStyle="1" w:styleId="WW8Num35z3">
    <w:name w:val="WW8Num35z3"/>
    <w:rsid w:val="00F97554"/>
  </w:style>
  <w:style w:type="character" w:customStyle="1" w:styleId="WW8Num35z4">
    <w:name w:val="WW8Num35z4"/>
    <w:rsid w:val="00F97554"/>
  </w:style>
  <w:style w:type="character" w:customStyle="1" w:styleId="WW8Num35z5">
    <w:name w:val="WW8Num35z5"/>
    <w:rsid w:val="00F97554"/>
  </w:style>
  <w:style w:type="character" w:customStyle="1" w:styleId="WW8Num35z6">
    <w:name w:val="WW8Num35z6"/>
    <w:rsid w:val="00F97554"/>
  </w:style>
  <w:style w:type="character" w:customStyle="1" w:styleId="WW8Num35z7">
    <w:name w:val="WW8Num35z7"/>
    <w:rsid w:val="00F97554"/>
  </w:style>
  <w:style w:type="character" w:customStyle="1" w:styleId="WW8Num35z8">
    <w:name w:val="WW8Num35z8"/>
    <w:rsid w:val="00F97554"/>
  </w:style>
  <w:style w:type="character" w:customStyle="1" w:styleId="WW8Num36z0">
    <w:name w:val="WW8Num36z0"/>
    <w:rsid w:val="00F97554"/>
    <w:rPr>
      <w:rFonts w:ascii="Times New Roman" w:hAnsi="Times New Roman" w:cs="Times New Roman"/>
      <w:b w:val="0"/>
      <w:color w:val="262626"/>
    </w:rPr>
  </w:style>
  <w:style w:type="character" w:customStyle="1" w:styleId="WW8Num36z1">
    <w:name w:val="WW8Num36z1"/>
    <w:rsid w:val="00F97554"/>
  </w:style>
  <w:style w:type="character" w:customStyle="1" w:styleId="WW8Num36z2">
    <w:name w:val="WW8Num36z2"/>
    <w:rsid w:val="00F97554"/>
  </w:style>
  <w:style w:type="character" w:customStyle="1" w:styleId="WW8Num36z3">
    <w:name w:val="WW8Num36z3"/>
    <w:rsid w:val="00F97554"/>
  </w:style>
  <w:style w:type="character" w:customStyle="1" w:styleId="WW8Num36z4">
    <w:name w:val="WW8Num36z4"/>
    <w:rsid w:val="00F97554"/>
  </w:style>
  <w:style w:type="character" w:customStyle="1" w:styleId="WW8Num36z5">
    <w:name w:val="WW8Num36z5"/>
    <w:rsid w:val="00F97554"/>
  </w:style>
  <w:style w:type="character" w:customStyle="1" w:styleId="WW8Num36z6">
    <w:name w:val="WW8Num36z6"/>
    <w:rsid w:val="00F97554"/>
  </w:style>
  <w:style w:type="character" w:customStyle="1" w:styleId="WW8Num36z7">
    <w:name w:val="WW8Num36z7"/>
    <w:rsid w:val="00F97554"/>
  </w:style>
  <w:style w:type="character" w:customStyle="1" w:styleId="WW8Num36z8">
    <w:name w:val="WW8Num36z8"/>
    <w:rsid w:val="00F97554"/>
  </w:style>
  <w:style w:type="character" w:customStyle="1" w:styleId="WW8Num37z0">
    <w:name w:val="WW8Num37z0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7z1">
    <w:name w:val="WW8Num37z1"/>
    <w:rsid w:val="00F97554"/>
  </w:style>
  <w:style w:type="character" w:customStyle="1" w:styleId="WW8Num37z2">
    <w:name w:val="WW8Num37z2"/>
    <w:rsid w:val="00F97554"/>
  </w:style>
  <w:style w:type="character" w:customStyle="1" w:styleId="WW8Num37z3">
    <w:name w:val="WW8Num37z3"/>
    <w:rsid w:val="00F97554"/>
  </w:style>
  <w:style w:type="character" w:customStyle="1" w:styleId="WW8Num37z4">
    <w:name w:val="WW8Num37z4"/>
    <w:rsid w:val="00F97554"/>
  </w:style>
  <w:style w:type="character" w:customStyle="1" w:styleId="WW8Num37z5">
    <w:name w:val="WW8Num37z5"/>
    <w:rsid w:val="00F97554"/>
  </w:style>
  <w:style w:type="character" w:customStyle="1" w:styleId="WW8Num37z6">
    <w:name w:val="WW8Num37z6"/>
    <w:rsid w:val="00F97554"/>
  </w:style>
  <w:style w:type="character" w:customStyle="1" w:styleId="WW8Num37z7">
    <w:name w:val="WW8Num37z7"/>
    <w:rsid w:val="00F97554"/>
  </w:style>
  <w:style w:type="character" w:customStyle="1" w:styleId="WW8Num37z8">
    <w:name w:val="WW8Num37z8"/>
    <w:rsid w:val="00F97554"/>
  </w:style>
  <w:style w:type="character" w:customStyle="1" w:styleId="WW8Num38z0">
    <w:name w:val="WW8Num38z0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8z1">
    <w:name w:val="WW8Num38z1"/>
    <w:rsid w:val="00F97554"/>
  </w:style>
  <w:style w:type="character" w:customStyle="1" w:styleId="WW8Num38z2">
    <w:name w:val="WW8Num38z2"/>
    <w:rsid w:val="00F97554"/>
  </w:style>
  <w:style w:type="character" w:customStyle="1" w:styleId="WW8Num38z3">
    <w:name w:val="WW8Num38z3"/>
    <w:rsid w:val="00F97554"/>
  </w:style>
  <w:style w:type="character" w:customStyle="1" w:styleId="WW8Num38z4">
    <w:name w:val="WW8Num38z4"/>
    <w:rsid w:val="00F97554"/>
  </w:style>
  <w:style w:type="character" w:customStyle="1" w:styleId="WW8Num38z5">
    <w:name w:val="WW8Num38z5"/>
    <w:rsid w:val="00F97554"/>
  </w:style>
  <w:style w:type="character" w:customStyle="1" w:styleId="WW8Num38z6">
    <w:name w:val="WW8Num38z6"/>
    <w:rsid w:val="00F97554"/>
  </w:style>
  <w:style w:type="character" w:customStyle="1" w:styleId="WW8Num38z7">
    <w:name w:val="WW8Num38z7"/>
    <w:rsid w:val="00F97554"/>
  </w:style>
  <w:style w:type="character" w:customStyle="1" w:styleId="WW8Num38z8">
    <w:name w:val="WW8Num38z8"/>
    <w:rsid w:val="00F97554"/>
  </w:style>
  <w:style w:type="character" w:customStyle="1" w:styleId="WW8Num39z0">
    <w:name w:val="WW8Num39z0"/>
    <w:rsid w:val="00F97554"/>
    <w:rPr>
      <w:rFonts w:ascii="Symbol" w:hAnsi="Symbol" w:cs="Symbol"/>
    </w:rPr>
  </w:style>
  <w:style w:type="character" w:customStyle="1" w:styleId="WW8Num39z1">
    <w:name w:val="WW8Num39z1"/>
    <w:rsid w:val="00F97554"/>
    <w:rPr>
      <w:rFonts w:ascii="Courier New" w:hAnsi="Courier New" w:cs="Courier New"/>
    </w:rPr>
  </w:style>
  <w:style w:type="character" w:customStyle="1" w:styleId="WW8Num39z2">
    <w:name w:val="WW8Num39z2"/>
    <w:rsid w:val="00F97554"/>
    <w:rPr>
      <w:rFonts w:ascii="Wingdings" w:hAnsi="Wingdings" w:cs="Wingdings"/>
    </w:rPr>
  </w:style>
  <w:style w:type="character" w:customStyle="1" w:styleId="WW8Num40z0">
    <w:name w:val="WW8Num40z0"/>
    <w:rsid w:val="00F97554"/>
    <w:rPr>
      <w:rFonts w:ascii="Symbol" w:hAnsi="Symbol" w:cs="Symbol"/>
    </w:rPr>
  </w:style>
  <w:style w:type="character" w:customStyle="1" w:styleId="WW8Num40z1">
    <w:name w:val="WW8Num40z1"/>
    <w:rsid w:val="00F97554"/>
    <w:rPr>
      <w:rFonts w:ascii="Courier New" w:hAnsi="Courier New" w:cs="Courier New"/>
    </w:rPr>
  </w:style>
  <w:style w:type="character" w:customStyle="1" w:styleId="WW8Num40z2">
    <w:name w:val="WW8Num40z2"/>
    <w:rsid w:val="00F97554"/>
    <w:rPr>
      <w:rFonts w:ascii="Wingdings" w:hAnsi="Wingdings" w:cs="Wingdings"/>
    </w:rPr>
  </w:style>
  <w:style w:type="character" w:customStyle="1" w:styleId="WW8Num31z1">
    <w:name w:val="WW8Num31z1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1z2">
    <w:name w:val="WW8Num31z2"/>
    <w:rsid w:val="00F97554"/>
  </w:style>
  <w:style w:type="character" w:customStyle="1" w:styleId="WW8Num31z3">
    <w:name w:val="WW8Num31z3"/>
    <w:rsid w:val="00F97554"/>
  </w:style>
  <w:style w:type="character" w:customStyle="1" w:styleId="WW8Num31z4">
    <w:name w:val="WW8Num31z4"/>
    <w:rsid w:val="00F97554"/>
  </w:style>
  <w:style w:type="character" w:customStyle="1" w:styleId="WW8Num31z5">
    <w:name w:val="WW8Num31z5"/>
    <w:rsid w:val="00F97554"/>
  </w:style>
  <w:style w:type="character" w:customStyle="1" w:styleId="WW8Num31z6">
    <w:name w:val="WW8Num31z6"/>
    <w:rsid w:val="00F97554"/>
  </w:style>
  <w:style w:type="character" w:customStyle="1" w:styleId="WW8Num31z7">
    <w:name w:val="WW8Num31z7"/>
    <w:rsid w:val="00F97554"/>
  </w:style>
  <w:style w:type="character" w:customStyle="1" w:styleId="WW8Num31z8">
    <w:name w:val="WW8Num31z8"/>
    <w:rsid w:val="00F97554"/>
  </w:style>
  <w:style w:type="character" w:customStyle="1" w:styleId="WW8Num39z3">
    <w:name w:val="WW8Num39z3"/>
    <w:rsid w:val="00F97554"/>
  </w:style>
  <w:style w:type="character" w:customStyle="1" w:styleId="WW8Num39z4">
    <w:name w:val="WW8Num39z4"/>
    <w:rsid w:val="00F97554"/>
  </w:style>
  <w:style w:type="character" w:customStyle="1" w:styleId="WW8Num39z5">
    <w:name w:val="WW8Num39z5"/>
    <w:rsid w:val="00F97554"/>
  </w:style>
  <w:style w:type="character" w:customStyle="1" w:styleId="WW8Num39z6">
    <w:name w:val="WW8Num39z6"/>
    <w:rsid w:val="00F97554"/>
  </w:style>
  <w:style w:type="character" w:customStyle="1" w:styleId="WW8Num39z7">
    <w:name w:val="WW8Num39z7"/>
    <w:rsid w:val="00F97554"/>
  </w:style>
  <w:style w:type="character" w:customStyle="1" w:styleId="WW8Num39z8">
    <w:name w:val="WW8Num39z8"/>
    <w:rsid w:val="00F97554"/>
  </w:style>
  <w:style w:type="character" w:customStyle="1" w:styleId="WW8Num40z3">
    <w:name w:val="WW8Num40z3"/>
    <w:rsid w:val="00F97554"/>
  </w:style>
  <w:style w:type="character" w:customStyle="1" w:styleId="WW8Num40z4">
    <w:name w:val="WW8Num40z4"/>
    <w:rsid w:val="00F97554"/>
  </w:style>
  <w:style w:type="character" w:customStyle="1" w:styleId="WW8Num40z5">
    <w:name w:val="WW8Num40z5"/>
    <w:rsid w:val="00F97554"/>
  </w:style>
  <w:style w:type="character" w:customStyle="1" w:styleId="WW8Num40z6">
    <w:name w:val="WW8Num40z6"/>
    <w:rsid w:val="00F97554"/>
  </w:style>
  <w:style w:type="character" w:customStyle="1" w:styleId="WW8Num40z7">
    <w:name w:val="WW8Num40z7"/>
    <w:rsid w:val="00F97554"/>
  </w:style>
  <w:style w:type="character" w:customStyle="1" w:styleId="WW8Num40z8">
    <w:name w:val="WW8Num40z8"/>
    <w:rsid w:val="00F97554"/>
  </w:style>
  <w:style w:type="character" w:customStyle="1" w:styleId="WW8Num41z0">
    <w:name w:val="WW8Num41z0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41z1">
    <w:name w:val="WW8Num41z1"/>
    <w:rsid w:val="00F97554"/>
  </w:style>
  <w:style w:type="character" w:customStyle="1" w:styleId="WW8Num41z2">
    <w:name w:val="WW8Num41z2"/>
    <w:rsid w:val="00F97554"/>
  </w:style>
  <w:style w:type="character" w:customStyle="1" w:styleId="WW8Num41z3">
    <w:name w:val="WW8Num41z3"/>
    <w:rsid w:val="00F97554"/>
  </w:style>
  <w:style w:type="character" w:customStyle="1" w:styleId="WW8Num41z4">
    <w:name w:val="WW8Num41z4"/>
    <w:rsid w:val="00F97554"/>
  </w:style>
  <w:style w:type="character" w:customStyle="1" w:styleId="WW8Num41z5">
    <w:name w:val="WW8Num41z5"/>
    <w:rsid w:val="00F97554"/>
  </w:style>
  <w:style w:type="character" w:customStyle="1" w:styleId="WW8Num41z6">
    <w:name w:val="WW8Num41z6"/>
    <w:rsid w:val="00F97554"/>
  </w:style>
  <w:style w:type="character" w:customStyle="1" w:styleId="WW8Num41z7">
    <w:name w:val="WW8Num41z7"/>
    <w:rsid w:val="00F97554"/>
  </w:style>
  <w:style w:type="character" w:customStyle="1" w:styleId="WW8Num41z8">
    <w:name w:val="WW8Num41z8"/>
    <w:rsid w:val="00F97554"/>
  </w:style>
  <w:style w:type="character" w:customStyle="1" w:styleId="WW8Num42z0">
    <w:name w:val="WW8Num42z0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42z1">
    <w:name w:val="WW8Num42z1"/>
    <w:rsid w:val="00F97554"/>
  </w:style>
  <w:style w:type="character" w:customStyle="1" w:styleId="WW8Num42z2">
    <w:name w:val="WW8Num42z2"/>
    <w:rsid w:val="00F97554"/>
  </w:style>
  <w:style w:type="character" w:customStyle="1" w:styleId="WW8Num42z3">
    <w:name w:val="WW8Num42z3"/>
    <w:rsid w:val="00F97554"/>
  </w:style>
  <w:style w:type="character" w:customStyle="1" w:styleId="WW8Num42z4">
    <w:name w:val="WW8Num42z4"/>
    <w:rsid w:val="00F97554"/>
  </w:style>
  <w:style w:type="character" w:customStyle="1" w:styleId="WW8Num42z5">
    <w:name w:val="WW8Num42z5"/>
    <w:rsid w:val="00F97554"/>
  </w:style>
  <w:style w:type="character" w:customStyle="1" w:styleId="WW8Num42z6">
    <w:name w:val="WW8Num42z6"/>
    <w:rsid w:val="00F97554"/>
  </w:style>
  <w:style w:type="character" w:customStyle="1" w:styleId="WW8Num42z7">
    <w:name w:val="WW8Num42z7"/>
    <w:rsid w:val="00F97554"/>
  </w:style>
  <w:style w:type="character" w:customStyle="1" w:styleId="WW8Num42z8">
    <w:name w:val="WW8Num42z8"/>
    <w:rsid w:val="00F97554"/>
  </w:style>
  <w:style w:type="character" w:customStyle="1" w:styleId="WW8Num3z4">
    <w:name w:val="WW8Num3z4"/>
    <w:rsid w:val="00F97554"/>
  </w:style>
  <w:style w:type="character" w:customStyle="1" w:styleId="WW8Num3z5">
    <w:name w:val="WW8Num3z5"/>
    <w:rsid w:val="00F97554"/>
  </w:style>
  <w:style w:type="character" w:customStyle="1" w:styleId="WW8Num3z6">
    <w:name w:val="WW8Num3z6"/>
    <w:rsid w:val="00F97554"/>
  </w:style>
  <w:style w:type="character" w:customStyle="1" w:styleId="WW8Num3z7">
    <w:name w:val="WW8Num3z7"/>
    <w:rsid w:val="00F97554"/>
  </w:style>
  <w:style w:type="character" w:customStyle="1" w:styleId="WW8Num3z8">
    <w:name w:val="WW8Num3z8"/>
    <w:rsid w:val="00F97554"/>
  </w:style>
  <w:style w:type="character" w:customStyle="1" w:styleId="WW8Num4z1">
    <w:name w:val="WW8Num4z1"/>
    <w:rsid w:val="00F97554"/>
    <w:rPr>
      <w:rFonts w:ascii="Courier New" w:hAnsi="Courier New" w:cs="Courier New" w:hint="default"/>
    </w:rPr>
  </w:style>
  <w:style w:type="character" w:customStyle="1" w:styleId="WW8Num4z2">
    <w:name w:val="WW8Num4z2"/>
    <w:rsid w:val="00F97554"/>
    <w:rPr>
      <w:rFonts w:ascii="Wingdings" w:hAnsi="Wingdings" w:cs="Wingdings" w:hint="default"/>
    </w:rPr>
  </w:style>
  <w:style w:type="character" w:customStyle="1" w:styleId="WW8Num4z3">
    <w:name w:val="WW8Num4z3"/>
    <w:rsid w:val="00F97554"/>
    <w:rPr>
      <w:rFonts w:ascii="Symbol" w:hAnsi="Symbol" w:cs="Symbol" w:hint="default"/>
    </w:rPr>
  </w:style>
  <w:style w:type="character" w:customStyle="1" w:styleId="WW8Num5z1">
    <w:name w:val="WW8Num5z1"/>
    <w:rsid w:val="00F97554"/>
  </w:style>
  <w:style w:type="character" w:customStyle="1" w:styleId="WW8Num5z2">
    <w:name w:val="WW8Num5z2"/>
    <w:rsid w:val="00F97554"/>
  </w:style>
  <w:style w:type="character" w:customStyle="1" w:styleId="WW8Num5z3">
    <w:name w:val="WW8Num5z3"/>
    <w:rsid w:val="00F97554"/>
  </w:style>
  <w:style w:type="character" w:customStyle="1" w:styleId="WW8Num5z4">
    <w:name w:val="WW8Num5z4"/>
    <w:rsid w:val="00F97554"/>
  </w:style>
  <w:style w:type="character" w:customStyle="1" w:styleId="WW8Num5z5">
    <w:name w:val="WW8Num5z5"/>
    <w:rsid w:val="00F97554"/>
  </w:style>
  <w:style w:type="character" w:customStyle="1" w:styleId="WW8Num5z6">
    <w:name w:val="WW8Num5z6"/>
    <w:rsid w:val="00F97554"/>
  </w:style>
  <w:style w:type="character" w:customStyle="1" w:styleId="WW8Num5z7">
    <w:name w:val="WW8Num5z7"/>
    <w:rsid w:val="00F97554"/>
  </w:style>
  <w:style w:type="character" w:customStyle="1" w:styleId="WW8Num5z8">
    <w:name w:val="WW8Num5z8"/>
    <w:rsid w:val="00F97554"/>
  </w:style>
  <w:style w:type="character" w:customStyle="1" w:styleId="WW8Num7z1">
    <w:name w:val="WW8Num7z1"/>
    <w:rsid w:val="00F97554"/>
  </w:style>
  <w:style w:type="character" w:customStyle="1" w:styleId="WW8Num7z2">
    <w:name w:val="WW8Num7z2"/>
    <w:rsid w:val="00F97554"/>
  </w:style>
  <w:style w:type="character" w:customStyle="1" w:styleId="WW8Num7z3">
    <w:name w:val="WW8Num7z3"/>
    <w:rsid w:val="00F97554"/>
  </w:style>
  <w:style w:type="character" w:customStyle="1" w:styleId="WW8Num7z4">
    <w:name w:val="WW8Num7z4"/>
    <w:rsid w:val="00F97554"/>
  </w:style>
  <w:style w:type="character" w:customStyle="1" w:styleId="WW8Num7z5">
    <w:name w:val="WW8Num7z5"/>
    <w:rsid w:val="00F97554"/>
  </w:style>
  <w:style w:type="character" w:customStyle="1" w:styleId="WW8Num7z6">
    <w:name w:val="WW8Num7z6"/>
    <w:rsid w:val="00F97554"/>
  </w:style>
  <w:style w:type="character" w:customStyle="1" w:styleId="WW8Num7z7">
    <w:name w:val="WW8Num7z7"/>
    <w:rsid w:val="00F97554"/>
  </w:style>
  <w:style w:type="character" w:customStyle="1" w:styleId="WW8Num7z8">
    <w:name w:val="WW8Num7z8"/>
    <w:rsid w:val="00F97554"/>
  </w:style>
  <w:style w:type="character" w:customStyle="1" w:styleId="WW8Num8z1">
    <w:name w:val="WW8Num8z1"/>
    <w:rsid w:val="00F97554"/>
  </w:style>
  <w:style w:type="character" w:customStyle="1" w:styleId="WW8Num8z2">
    <w:name w:val="WW8Num8z2"/>
    <w:rsid w:val="00F97554"/>
  </w:style>
  <w:style w:type="character" w:customStyle="1" w:styleId="WW8Num8z3">
    <w:name w:val="WW8Num8z3"/>
    <w:rsid w:val="00F97554"/>
  </w:style>
  <w:style w:type="character" w:customStyle="1" w:styleId="WW8Num8z4">
    <w:name w:val="WW8Num8z4"/>
    <w:rsid w:val="00F97554"/>
  </w:style>
  <w:style w:type="character" w:customStyle="1" w:styleId="WW8Num8z5">
    <w:name w:val="WW8Num8z5"/>
    <w:rsid w:val="00F97554"/>
  </w:style>
  <w:style w:type="character" w:customStyle="1" w:styleId="WW8Num8z6">
    <w:name w:val="WW8Num8z6"/>
    <w:rsid w:val="00F97554"/>
  </w:style>
  <w:style w:type="character" w:customStyle="1" w:styleId="WW8Num8z7">
    <w:name w:val="WW8Num8z7"/>
    <w:rsid w:val="00F97554"/>
  </w:style>
  <w:style w:type="character" w:customStyle="1" w:styleId="WW8Num8z8">
    <w:name w:val="WW8Num8z8"/>
    <w:rsid w:val="00F97554"/>
  </w:style>
  <w:style w:type="character" w:customStyle="1" w:styleId="WW8Num9z1">
    <w:name w:val="WW8Num9z1"/>
    <w:rsid w:val="00F97554"/>
  </w:style>
  <w:style w:type="character" w:customStyle="1" w:styleId="WW8Num9z2">
    <w:name w:val="WW8Num9z2"/>
    <w:rsid w:val="00F97554"/>
  </w:style>
  <w:style w:type="character" w:customStyle="1" w:styleId="WW8Num9z3">
    <w:name w:val="WW8Num9z3"/>
    <w:rsid w:val="00F97554"/>
  </w:style>
  <w:style w:type="character" w:customStyle="1" w:styleId="WW8Num9z4">
    <w:name w:val="WW8Num9z4"/>
    <w:rsid w:val="00F97554"/>
  </w:style>
  <w:style w:type="character" w:customStyle="1" w:styleId="WW8Num9z5">
    <w:name w:val="WW8Num9z5"/>
    <w:rsid w:val="00F97554"/>
  </w:style>
  <w:style w:type="character" w:customStyle="1" w:styleId="WW8Num9z6">
    <w:name w:val="WW8Num9z6"/>
    <w:rsid w:val="00F97554"/>
  </w:style>
  <w:style w:type="character" w:customStyle="1" w:styleId="WW8Num9z7">
    <w:name w:val="WW8Num9z7"/>
    <w:rsid w:val="00F97554"/>
  </w:style>
  <w:style w:type="character" w:customStyle="1" w:styleId="WW8Num9z8">
    <w:name w:val="WW8Num9z8"/>
    <w:rsid w:val="00F97554"/>
  </w:style>
  <w:style w:type="character" w:customStyle="1" w:styleId="WW8Num10z1">
    <w:name w:val="WW8Num10z1"/>
    <w:rsid w:val="00F97554"/>
  </w:style>
  <w:style w:type="character" w:customStyle="1" w:styleId="WW8Num10z2">
    <w:name w:val="WW8Num10z2"/>
    <w:rsid w:val="00F97554"/>
  </w:style>
  <w:style w:type="character" w:customStyle="1" w:styleId="WW8Num10z3">
    <w:name w:val="WW8Num10z3"/>
    <w:rsid w:val="00F97554"/>
  </w:style>
  <w:style w:type="character" w:customStyle="1" w:styleId="WW8Num10z4">
    <w:name w:val="WW8Num10z4"/>
    <w:rsid w:val="00F97554"/>
  </w:style>
  <w:style w:type="character" w:customStyle="1" w:styleId="WW8Num10z5">
    <w:name w:val="WW8Num10z5"/>
    <w:rsid w:val="00F97554"/>
  </w:style>
  <w:style w:type="character" w:customStyle="1" w:styleId="WW8Num10z6">
    <w:name w:val="WW8Num10z6"/>
    <w:rsid w:val="00F97554"/>
  </w:style>
  <w:style w:type="character" w:customStyle="1" w:styleId="WW8Num10z7">
    <w:name w:val="WW8Num10z7"/>
    <w:rsid w:val="00F97554"/>
  </w:style>
  <w:style w:type="character" w:customStyle="1" w:styleId="WW8Num10z8">
    <w:name w:val="WW8Num10z8"/>
    <w:rsid w:val="00F97554"/>
  </w:style>
  <w:style w:type="character" w:customStyle="1" w:styleId="WW8Num11z1">
    <w:name w:val="WW8Num11z1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11z2">
    <w:name w:val="WW8Num11z2"/>
    <w:rsid w:val="00F97554"/>
  </w:style>
  <w:style w:type="character" w:customStyle="1" w:styleId="WW8Num11z3">
    <w:name w:val="WW8Num11z3"/>
    <w:rsid w:val="00F97554"/>
  </w:style>
  <w:style w:type="character" w:customStyle="1" w:styleId="WW8Num11z4">
    <w:name w:val="WW8Num11z4"/>
    <w:rsid w:val="00F97554"/>
  </w:style>
  <w:style w:type="character" w:customStyle="1" w:styleId="WW8Num11z5">
    <w:name w:val="WW8Num11z5"/>
    <w:rsid w:val="00F97554"/>
  </w:style>
  <w:style w:type="character" w:customStyle="1" w:styleId="WW8Num11z6">
    <w:name w:val="WW8Num11z6"/>
    <w:rsid w:val="00F97554"/>
  </w:style>
  <w:style w:type="character" w:customStyle="1" w:styleId="WW8Num11z7">
    <w:name w:val="WW8Num11z7"/>
    <w:rsid w:val="00F97554"/>
  </w:style>
  <w:style w:type="character" w:customStyle="1" w:styleId="WW8Num11z8">
    <w:name w:val="WW8Num11z8"/>
    <w:rsid w:val="00F97554"/>
  </w:style>
  <w:style w:type="character" w:customStyle="1" w:styleId="WW8Num12z1">
    <w:name w:val="WW8Num12z1"/>
    <w:rsid w:val="00F97554"/>
    <w:rPr>
      <w:rFonts w:ascii="Courier New" w:hAnsi="Courier New" w:cs="Times New Roman" w:hint="default"/>
    </w:rPr>
  </w:style>
  <w:style w:type="character" w:customStyle="1" w:styleId="WW8Num12z2">
    <w:name w:val="WW8Num12z2"/>
    <w:rsid w:val="00F97554"/>
    <w:rPr>
      <w:rFonts w:ascii="Wingdings" w:hAnsi="Wingdings" w:cs="Wingdings" w:hint="default"/>
    </w:rPr>
  </w:style>
  <w:style w:type="character" w:customStyle="1" w:styleId="WW8Num13z1">
    <w:name w:val="WW8Num13z1"/>
    <w:rsid w:val="00F97554"/>
    <w:rPr>
      <w:rFonts w:ascii="Courier New" w:hAnsi="Courier New" w:cs="Times New Roman" w:hint="default"/>
    </w:rPr>
  </w:style>
  <w:style w:type="character" w:customStyle="1" w:styleId="WW8Num13z3">
    <w:name w:val="WW8Num13z3"/>
    <w:rsid w:val="00F97554"/>
    <w:rPr>
      <w:rFonts w:ascii="Symbol" w:hAnsi="Symbol" w:cs="Symbol" w:hint="default"/>
    </w:rPr>
  </w:style>
  <w:style w:type="character" w:customStyle="1" w:styleId="WW8Num15z1">
    <w:name w:val="WW8Num15z1"/>
    <w:rsid w:val="00F97554"/>
  </w:style>
  <w:style w:type="character" w:customStyle="1" w:styleId="WW8Num15z2">
    <w:name w:val="WW8Num15z2"/>
    <w:rsid w:val="00F97554"/>
  </w:style>
  <w:style w:type="character" w:customStyle="1" w:styleId="WW8Num15z3">
    <w:name w:val="WW8Num15z3"/>
    <w:rsid w:val="00F97554"/>
  </w:style>
  <w:style w:type="character" w:customStyle="1" w:styleId="WW8Num15z4">
    <w:name w:val="WW8Num15z4"/>
    <w:rsid w:val="00F97554"/>
  </w:style>
  <w:style w:type="character" w:customStyle="1" w:styleId="WW8Num15z5">
    <w:name w:val="WW8Num15z5"/>
    <w:rsid w:val="00F97554"/>
  </w:style>
  <w:style w:type="character" w:customStyle="1" w:styleId="WW8Num15z6">
    <w:name w:val="WW8Num15z6"/>
    <w:rsid w:val="00F97554"/>
  </w:style>
  <w:style w:type="character" w:customStyle="1" w:styleId="WW8Num15z7">
    <w:name w:val="WW8Num15z7"/>
    <w:rsid w:val="00F97554"/>
  </w:style>
  <w:style w:type="character" w:customStyle="1" w:styleId="WW8Num15z8">
    <w:name w:val="WW8Num15z8"/>
    <w:rsid w:val="00F97554"/>
  </w:style>
  <w:style w:type="character" w:customStyle="1" w:styleId="WW8Num16z1">
    <w:name w:val="WW8Num16z1"/>
    <w:rsid w:val="00F97554"/>
    <w:rPr>
      <w:rFonts w:ascii="Courier New" w:hAnsi="Courier New" w:cs="Times New Roman" w:hint="default"/>
    </w:rPr>
  </w:style>
  <w:style w:type="character" w:customStyle="1" w:styleId="WW8Num16z3">
    <w:name w:val="WW8Num16z3"/>
    <w:rsid w:val="00F97554"/>
    <w:rPr>
      <w:rFonts w:ascii="Symbol" w:hAnsi="Symbol" w:cs="Symbol" w:hint="default"/>
    </w:rPr>
  </w:style>
  <w:style w:type="character" w:customStyle="1" w:styleId="WW8Num17z1">
    <w:name w:val="WW8Num17z1"/>
    <w:rsid w:val="00F97554"/>
    <w:rPr>
      <w:rFonts w:ascii="Courier New" w:hAnsi="Courier New" w:cs="Times New Roman" w:hint="default"/>
    </w:rPr>
  </w:style>
  <w:style w:type="character" w:customStyle="1" w:styleId="WW8Num17z3">
    <w:name w:val="WW8Num17z3"/>
    <w:rsid w:val="00F97554"/>
    <w:rPr>
      <w:rFonts w:ascii="Symbol" w:hAnsi="Symbol" w:cs="Symbol" w:hint="default"/>
    </w:rPr>
  </w:style>
  <w:style w:type="character" w:customStyle="1" w:styleId="WW8Num18z1">
    <w:name w:val="WW8Num18z1"/>
    <w:rsid w:val="00F97554"/>
    <w:rPr>
      <w:rFonts w:ascii="Times New Roman" w:hAnsi="Times New Roman" w:cs="Times New Roman" w:hint="default"/>
      <w:sz w:val="24"/>
      <w:szCs w:val="24"/>
      <w:lang w:val="tt-RU"/>
    </w:rPr>
  </w:style>
  <w:style w:type="character" w:customStyle="1" w:styleId="WW8Num18z2">
    <w:name w:val="WW8Num18z2"/>
    <w:rsid w:val="00F97554"/>
    <w:rPr>
      <w:rFonts w:ascii="Wingdings" w:hAnsi="Wingdings" w:cs="Wingdings" w:hint="default"/>
      <w:sz w:val="20"/>
    </w:rPr>
  </w:style>
  <w:style w:type="character" w:customStyle="1" w:styleId="WW8Num19z1">
    <w:name w:val="WW8Num19z1"/>
    <w:rsid w:val="00F97554"/>
  </w:style>
  <w:style w:type="character" w:customStyle="1" w:styleId="WW8Num19z2">
    <w:name w:val="WW8Num19z2"/>
    <w:rsid w:val="00F97554"/>
  </w:style>
  <w:style w:type="character" w:customStyle="1" w:styleId="WW8Num19z3">
    <w:name w:val="WW8Num19z3"/>
    <w:rsid w:val="00F97554"/>
  </w:style>
  <w:style w:type="character" w:customStyle="1" w:styleId="WW8Num19z4">
    <w:name w:val="WW8Num19z4"/>
    <w:rsid w:val="00F97554"/>
  </w:style>
  <w:style w:type="character" w:customStyle="1" w:styleId="WW8Num19z5">
    <w:name w:val="WW8Num19z5"/>
    <w:rsid w:val="00F97554"/>
  </w:style>
  <w:style w:type="character" w:customStyle="1" w:styleId="WW8Num19z6">
    <w:name w:val="WW8Num19z6"/>
    <w:rsid w:val="00F97554"/>
  </w:style>
  <w:style w:type="character" w:customStyle="1" w:styleId="WW8Num19z7">
    <w:name w:val="WW8Num19z7"/>
    <w:rsid w:val="00F97554"/>
  </w:style>
  <w:style w:type="character" w:customStyle="1" w:styleId="WW8Num19z8">
    <w:name w:val="WW8Num19z8"/>
    <w:rsid w:val="00F97554"/>
  </w:style>
  <w:style w:type="character" w:customStyle="1" w:styleId="WW8Num20z1">
    <w:name w:val="WW8Num20z1"/>
    <w:rsid w:val="00F97554"/>
    <w:rPr>
      <w:rFonts w:ascii="Courier New" w:hAnsi="Courier New" w:cs="Courier New" w:hint="default"/>
    </w:rPr>
  </w:style>
  <w:style w:type="character" w:customStyle="1" w:styleId="WW8Num20z2">
    <w:name w:val="WW8Num20z2"/>
    <w:rsid w:val="00F97554"/>
    <w:rPr>
      <w:rFonts w:ascii="Wingdings" w:hAnsi="Wingdings" w:cs="Wingdings" w:hint="default"/>
    </w:rPr>
  </w:style>
  <w:style w:type="character" w:customStyle="1" w:styleId="WW8Num21z1">
    <w:name w:val="WW8Num21z1"/>
    <w:rsid w:val="00F97554"/>
    <w:rPr>
      <w:rFonts w:ascii="Courier New" w:hAnsi="Courier New" w:cs="Times New Roman" w:hint="default"/>
    </w:rPr>
  </w:style>
  <w:style w:type="character" w:customStyle="1" w:styleId="WW8Num21z3">
    <w:name w:val="WW8Num21z3"/>
    <w:rsid w:val="00F97554"/>
    <w:rPr>
      <w:rFonts w:ascii="Symbol" w:hAnsi="Symbol" w:cs="Symbol" w:hint="default"/>
    </w:rPr>
  </w:style>
  <w:style w:type="character" w:customStyle="1" w:styleId="WW8Num22z1">
    <w:name w:val="WW8Num22z1"/>
    <w:rsid w:val="00F97554"/>
  </w:style>
  <w:style w:type="character" w:customStyle="1" w:styleId="WW8Num22z2">
    <w:name w:val="WW8Num22z2"/>
    <w:rsid w:val="00F97554"/>
  </w:style>
  <w:style w:type="character" w:customStyle="1" w:styleId="WW8Num22z3">
    <w:name w:val="WW8Num22z3"/>
    <w:rsid w:val="00F97554"/>
  </w:style>
  <w:style w:type="character" w:customStyle="1" w:styleId="WW8Num22z4">
    <w:name w:val="WW8Num22z4"/>
    <w:rsid w:val="00F97554"/>
  </w:style>
  <w:style w:type="character" w:customStyle="1" w:styleId="WW8Num22z5">
    <w:name w:val="WW8Num22z5"/>
    <w:rsid w:val="00F97554"/>
  </w:style>
  <w:style w:type="character" w:customStyle="1" w:styleId="WW8Num22z6">
    <w:name w:val="WW8Num22z6"/>
    <w:rsid w:val="00F97554"/>
  </w:style>
  <w:style w:type="character" w:customStyle="1" w:styleId="WW8Num22z7">
    <w:name w:val="WW8Num22z7"/>
    <w:rsid w:val="00F97554"/>
  </w:style>
  <w:style w:type="character" w:customStyle="1" w:styleId="WW8Num22z8">
    <w:name w:val="WW8Num22z8"/>
    <w:rsid w:val="00F97554"/>
  </w:style>
  <w:style w:type="character" w:customStyle="1" w:styleId="WW8Num23z1">
    <w:name w:val="WW8Num23z1"/>
    <w:rsid w:val="00F97554"/>
    <w:rPr>
      <w:rFonts w:ascii="Courier New" w:hAnsi="Courier New" w:cs="Times New Roman" w:hint="default"/>
    </w:rPr>
  </w:style>
  <w:style w:type="character" w:customStyle="1" w:styleId="WW8Num23z3">
    <w:name w:val="WW8Num23z3"/>
    <w:rsid w:val="00F97554"/>
    <w:rPr>
      <w:rFonts w:ascii="Symbol" w:hAnsi="Symbol" w:cs="Symbol" w:hint="default"/>
    </w:rPr>
  </w:style>
  <w:style w:type="character" w:customStyle="1" w:styleId="WW8Num24z1">
    <w:name w:val="WW8Num24z1"/>
    <w:rsid w:val="00F97554"/>
    <w:rPr>
      <w:rFonts w:ascii="Courier New" w:hAnsi="Courier New" w:cs="Courier New" w:hint="default"/>
    </w:rPr>
  </w:style>
  <w:style w:type="character" w:customStyle="1" w:styleId="WW8Num24z2">
    <w:name w:val="WW8Num24z2"/>
    <w:rsid w:val="00F97554"/>
    <w:rPr>
      <w:rFonts w:ascii="Wingdings" w:hAnsi="Wingdings" w:cs="Wingdings" w:hint="default"/>
    </w:rPr>
  </w:style>
  <w:style w:type="character" w:customStyle="1" w:styleId="WW8Num25z1">
    <w:name w:val="WW8Num25z1"/>
    <w:rsid w:val="00F97554"/>
  </w:style>
  <w:style w:type="character" w:customStyle="1" w:styleId="WW8Num25z2">
    <w:name w:val="WW8Num25z2"/>
    <w:rsid w:val="00F97554"/>
  </w:style>
  <w:style w:type="character" w:customStyle="1" w:styleId="WW8Num25z3">
    <w:name w:val="WW8Num25z3"/>
    <w:rsid w:val="00F97554"/>
  </w:style>
  <w:style w:type="character" w:customStyle="1" w:styleId="WW8Num25z4">
    <w:name w:val="WW8Num25z4"/>
    <w:rsid w:val="00F97554"/>
  </w:style>
  <w:style w:type="character" w:customStyle="1" w:styleId="WW8Num25z5">
    <w:name w:val="WW8Num25z5"/>
    <w:rsid w:val="00F97554"/>
  </w:style>
  <w:style w:type="character" w:customStyle="1" w:styleId="WW8Num25z6">
    <w:name w:val="WW8Num25z6"/>
    <w:rsid w:val="00F97554"/>
  </w:style>
  <w:style w:type="character" w:customStyle="1" w:styleId="WW8Num25z7">
    <w:name w:val="WW8Num25z7"/>
    <w:rsid w:val="00F97554"/>
  </w:style>
  <w:style w:type="character" w:customStyle="1" w:styleId="WW8Num25z8">
    <w:name w:val="WW8Num25z8"/>
    <w:rsid w:val="00F97554"/>
  </w:style>
  <w:style w:type="character" w:customStyle="1" w:styleId="WW8Num26z1">
    <w:name w:val="WW8Num26z1"/>
    <w:rsid w:val="00F97554"/>
  </w:style>
  <w:style w:type="character" w:customStyle="1" w:styleId="WW8Num26z2">
    <w:name w:val="WW8Num26z2"/>
    <w:rsid w:val="00F97554"/>
  </w:style>
  <w:style w:type="character" w:customStyle="1" w:styleId="WW8Num26z3">
    <w:name w:val="WW8Num26z3"/>
    <w:rsid w:val="00F97554"/>
  </w:style>
  <w:style w:type="character" w:customStyle="1" w:styleId="WW8Num26z4">
    <w:name w:val="WW8Num26z4"/>
    <w:rsid w:val="00F97554"/>
  </w:style>
  <w:style w:type="character" w:customStyle="1" w:styleId="WW8Num26z5">
    <w:name w:val="WW8Num26z5"/>
    <w:rsid w:val="00F97554"/>
  </w:style>
  <w:style w:type="character" w:customStyle="1" w:styleId="WW8Num26z6">
    <w:name w:val="WW8Num26z6"/>
    <w:rsid w:val="00F97554"/>
  </w:style>
  <w:style w:type="character" w:customStyle="1" w:styleId="WW8Num26z7">
    <w:name w:val="WW8Num26z7"/>
    <w:rsid w:val="00F97554"/>
  </w:style>
  <w:style w:type="character" w:customStyle="1" w:styleId="WW8Num26z8">
    <w:name w:val="WW8Num26z8"/>
    <w:rsid w:val="00F97554"/>
  </w:style>
  <w:style w:type="character" w:customStyle="1" w:styleId="WW8Num28z1">
    <w:name w:val="WW8Num28z1"/>
    <w:rsid w:val="00F97554"/>
    <w:rPr>
      <w:rFonts w:ascii="Courier New" w:hAnsi="Courier New" w:cs="Times New Roman" w:hint="default"/>
    </w:rPr>
  </w:style>
  <w:style w:type="character" w:customStyle="1" w:styleId="WW8Num28z3">
    <w:name w:val="WW8Num28z3"/>
    <w:rsid w:val="00F97554"/>
    <w:rPr>
      <w:rFonts w:ascii="Symbol" w:hAnsi="Symbol" w:cs="Symbol" w:hint="default"/>
    </w:rPr>
  </w:style>
  <w:style w:type="character" w:customStyle="1" w:styleId="WW8Num29z1">
    <w:name w:val="WW8Num29z1"/>
    <w:rsid w:val="00F97554"/>
  </w:style>
  <w:style w:type="character" w:customStyle="1" w:styleId="WW8Num29z2">
    <w:name w:val="WW8Num29z2"/>
    <w:rsid w:val="00F97554"/>
  </w:style>
  <w:style w:type="character" w:customStyle="1" w:styleId="WW8Num29z3">
    <w:name w:val="WW8Num29z3"/>
    <w:rsid w:val="00F97554"/>
  </w:style>
  <w:style w:type="character" w:customStyle="1" w:styleId="WW8Num29z4">
    <w:name w:val="WW8Num29z4"/>
    <w:rsid w:val="00F97554"/>
  </w:style>
  <w:style w:type="character" w:customStyle="1" w:styleId="WW8Num29z5">
    <w:name w:val="WW8Num29z5"/>
    <w:rsid w:val="00F97554"/>
  </w:style>
  <w:style w:type="character" w:customStyle="1" w:styleId="WW8Num29z6">
    <w:name w:val="WW8Num29z6"/>
    <w:rsid w:val="00F97554"/>
  </w:style>
  <w:style w:type="character" w:customStyle="1" w:styleId="WW8Num29z7">
    <w:name w:val="WW8Num29z7"/>
    <w:rsid w:val="00F97554"/>
  </w:style>
  <w:style w:type="character" w:customStyle="1" w:styleId="WW8Num29z8">
    <w:name w:val="WW8Num29z8"/>
    <w:rsid w:val="00F97554"/>
  </w:style>
  <w:style w:type="character" w:customStyle="1" w:styleId="WW8Num30z1">
    <w:name w:val="WW8Num30z1"/>
    <w:rsid w:val="00F97554"/>
  </w:style>
  <w:style w:type="character" w:customStyle="1" w:styleId="WW8Num30z2">
    <w:name w:val="WW8Num30z2"/>
    <w:rsid w:val="00F97554"/>
  </w:style>
  <w:style w:type="character" w:customStyle="1" w:styleId="WW8Num30z3">
    <w:name w:val="WW8Num30z3"/>
    <w:rsid w:val="00F97554"/>
  </w:style>
  <w:style w:type="character" w:customStyle="1" w:styleId="WW8Num30z4">
    <w:name w:val="WW8Num30z4"/>
    <w:rsid w:val="00F97554"/>
  </w:style>
  <w:style w:type="character" w:customStyle="1" w:styleId="WW8Num30z5">
    <w:name w:val="WW8Num30z5"/>
    <w:rsid w:val="00F97554"/>
  </w:style>
  <w:style w:type="character" w:customStyle="1" w:styleId="WW8Num30z6">
    <w:name w:val="WW8Num30z6"/>
    <w:rsid w:val="00F97554"/>
  </w:style>
  <w:style w:type="character" w:customStyle="1" w:styleId="WW8Num30z7">
    <w:name w:val="WW8Num30z7"/>
    <w:rsid w:val="00F97554"/>
  </w:style>
  <w:style w:type="character" w:customStyle="1" w:styleId="WW8Num30z8">
    <w:name w:val="WW8Num30z8"/>
    <w:rsid w:val="00F97554"/>
  </w:style>
  <w:style w:type="character" w:customStyle="1" w:styleId="WW8Num32z1">
    <w:name w:val="WW8Num32z1"/>
    <w:rsid w:val="00F97554"/>
    <w:rPr>
      <w:rFonts w:ascii="Courier New" w:hAnsi="Courier New" w:cs="Times New Roman" w:hint="default"/>
    </w:rPr>
  </w:style>
  <w:style w:type="character" w:customStyle="1" w:styleId="WW8Num32z3">
    <w:name w:val="WW8Num32z3"/>
    <w:rsid w:val="00F97554"/>
    <w:rPr>
      <w:rFonts w:ascii="Symbol" w:hAnsi="Symbol" w:cs="Symbol" w:hint="default"/>
    </w:rPr>
  </w:style>
  <w:style w:type="character" w:customStyle="1" w:styleId="WW8Num33z1">
    <w:name w:val="WW8Num33z1"/>
    <w:rsid w:val="00F97554"/>
  </w:style>
  <w:style w:type="character" w:customStyle="1" w:styleId="WW8Num33z2">
    <w:name w:val="WW8Num33z2"/>
    <w:rsid w:val="00F97554"/>
  </w:style>
  <w:style w:type="character" w:customStyle="1" w:styleId="WW8Num33z3">
    <w:name w:val="WW8Num33z3"/>
    <w:rsid w:val="00F97554"/>
  </w:style>
  <w:style w:type="character" w:customStyle="1" w:styleId="WW8Num33z4">
    <w:name w:val="WW8Num33z4"/>
    <w:rsid w:val="00F97554"/>
  </w:style>
  <w:style w:type="character" w:customStyle="1" w:styleId="WW8Num33z5">
    <w:name w:val="WW8Num33z5"/>
    <w:rsid w:val="00F97554"/>
  </w:style>
  <w:style w:type="character" w:customStyle="1" w:styleId="WW8Num33z6">
    <w:name w:val="WW8Num33z6"/>
    <w:rsid w:val="00F97554"/>
  </w:style>
  <w:style w:type="character" w:customStyle="1" w:styleId="WW8Num33z7">
    <w:name w:val="WW8Num33z7"/>
    <w:rsid w:val="00F97554"/>
  </w:style>
  <w:style w:type="character" w:customStyle="1" w:styleId="WW8Num33z8">
    <w:name w:val="WW8Num33z8"/>
    <w:rsid w:val="00F97554"/>
  </w:style>
  <w:style w:type="character" w:customStyle="1" w:styleId="WW8NumSt33z0">
    <w:name w:val="WW8NumSt33z0"/>
    <w:rsid w:val="00F97554"/>
    <w:rPr>
      <w:rFonts w:ascii="Times New Roman" w:hAnsi="Times New Roman" w:cs="Times New Roman" w:hint="default"/>
    </w:rPr>
  </w:style>
  <w:style w:type="character" w:customStyle="1" w:styleId="WW8NumSt34z0">
    <w:name w:val="WW8NumSt34z0"/>
    <w:rsid w:val="00F97554"/>
    <w:rPr>
      <w:rFonts w:ascii="Times New Roman" w:hAnsi="Times New Roman" w:cs="Times New Roman" w:hint="default"/>
    </w:rPr>
  </w:style>
  <w:style w:type="character" w:customStyle="1" w:styleId="WW8NumSt35z0">
    <w:name w:val="WW8NumSt35z0"/>
    <w:rsid w:val="00F97554"/>
    <w:rPr>
      <w:rFonts w:ascii="Times New Roman" w:hAnsi="Times New Roman" w:cs="Times New Roman" w:hint="default"/>
    </w:rPr>
  </w:style>
  <w:style w:type="character" w:customStyle="1" w:styleId="WW8NumSt36z0">
    <w:name w:val="WW8NumSt36z0"/>
    <w:rsid w:val="00F97554"/>
    <w:rPr>
      <w:rFonts w:ascii="Times New Roman" w:hAnsi="Times New Roman" w:cs="Times New Roman" w:hint="default"/>
    </w:rPr>
  </w:style>
  <w:style w:type="character" w:customStyle="1" w:styleId="WW8NumSt37z0">
    <w:name w:val="WW8NumSt37z0"/>
    <w:rsid w:val="00F97554"/>
    <w:rPr>
      <w:rFonts w:ascii="Times New Roman" w:hAnsi="Times New Roman" w:cs="Times New Roman" w:hint="default"/>
    </w:rPr>
  </w:style>
  <w:style w:type="character" w:customStyle="1" w:styleId="31">
    <w:name w:val="Основной шрифт абзаца3"/>
    <w:rsid w:val="00F97554"/>
  </w:style>
  <w:style w:type="character" w:customStyle="1" w:styleId="a3">
    <w:name w:val="Верхний колонтитул Знак"/>
    <w:rsid w:val="00F97554"/>
    <w:rPr>
      <w:rFonts w:ascii="Calibri" w:eastAsia="Calibri" w:hAnsi="Calibri" w:cs="Times New Roman"/>
    </w:rPr>
  </w:style>
  <w:style w:type="character" w:customStyle="1" w:styleId="12">
    <w:name w:val="Верхний колонтитул Знак1"/>
    <w:basedOn w:val="31"/>
    <w:rsid w:val="00F97554"/>
  </w:style>
  <w:style w:type="character" w:customStyle="1" w:styleId="a4">
    <w:name w:val="Нижний колонтитул Знак"/>
    <w:rsid w:val="00F97554"/>
    <w:rPr>
      <w:rFonts w:ascii="Calibri" w:eastAsia="Calibri" w:hAnsi="Calibri" w:cs="Times New Roman"/>
    </w:rPr>
  </w:style>
  <w:style w:type="character" w:customStyle="1" w:styleId="13">
    <w:name w:val="Нижний колонтитул Знак1"/>
    <w:basedOn w:val="31"/>
    <w:rsid w:val="00F97554"/>
  </w:style>
  <w:style w:type="character" w:customStyle="1" w:styleId="a5">
    <w:name w:val="Основной текст Знак"/>
    <w:rsid w:val="00F9755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36">
    <w:name w:val="Font Style36"/>
    <w:rsid w:val="00F97554"/>
    <w:rPr>
      <w:rFonts w:ascii="Century Gothic" w:hAnsi="Century Gothic" w:cs="Century Gothic" w:hint="default"/>
      <w:b/>
      <w:bCs/>
      <w:sz w:val="18"/>
      <w:szCs w:val="18"/>
    </w:rPr>
  </w:style>
  <w:style w:type="character" w:styleId="a6">
    <w:name w:val="Emphasis"/>
    <w:qFormat/>
    <w:rsid w:val="00F97554"/>
    <w:rPr>
      <w:i/>
      <w:iCs/>
    </w:rPr>
  </w:style>
  <w:style w:type="character" w:customStyle="1" w:styleId="apple-converted-space">
    <w:name w:val="apple-converted-space"/>
    <w:basedOn w:val="31"/>
    <w:rsid w:val="00F97554"/>
  </w:style>
  <w:style w:type="character" w:styleId="a7">
    <w:name w:val="Strong"/>
    <w:qFormat/>
    <w:rsid w:val="00F97554"/>
    <w:rPr>
      <w:b/>
      <w:bCs/>
    </w:rPr>
  </w:style>
  <w:style w:type="character" w:customStyle="1" w:styleId="a8">
    <w:name w:val="Без интервала Знак"/>
    <w:rsid w:val="00F97554"/>
    <w:rPr>
      <w:sz w:val="22"/>
      <w:szCs w:val="22"/>
      <w:lang w:bidi="ar-SA"/>
    </w:rPr>
  </w:style>
  <w:style w:type="character" w:styleId="a9">
    <w:name w:val="Hyperlink"/>
    <w:rsid w:val="00F97554"/>
    <w:rPr>
      <w:rFonts w:ascii="Times New Roman" w:hAnsi="Times New Roman" w:cs="Times New Roman"/>
      <w:color w:val="auto"/>
      <w:u w:val="single"/>
    </w:rPr>
  </w:style>
  <w:style w:type="character" w:customStyle="1" w:styleId="aa">
    <w:name w:val="Основной текст с отступом Знак"/>
    <w:rsid w:val="00F97554"/>
    <w:rPr>
      <w:sz w:val="22"/>
      <w:szCs w:val="22"/>
    </w:rPr>
  </w:style>
  <w:style w:type="character" w:customStyle="1" w:styleId="32">
    <w:name w:val="Основной текст с отступом 3 Знак"/>
    <w:rsid w:val="00F97554"/>
    <w:rPr>
      <w:rFonts w:eastAsia="Times New Roman"/>
      <w:sz w:val="16"/>
      <w:szCs w:val="16"/>
    </w:rPr>
  </w:style>
  <w:style w:type="character" w:customStyle="1" w:styleId="FontStyle52">
    <w:name w:val="Font Style52"/>
    <w:rsid w:val="00F97554"/>
    <w:rPr>
      <w:rFonts w:ascii="Times New Roman" w:hAnsi="Times New Roman" w:cs="Times New Roman"/>
      <w:sz w:val="26"/>
      <w:szCs w:val="26"/>
    </w:rPr>
  </w:style>
  <w:style w:type="character" w:customStyle="1" w:styleId="c9">
    <w:name w:val="c9"/>
    <w:rsid w:val="00F97554"/>
  </w:style>
  <w:style w:type="character" w:customStyle="1" w:styleId="c2">
    <w:name w:val="c2"/>
    <w:rsid w:val="00F97554"/>
  </w:style>
  <w:style w:type="character" w:customStyle="1" w:styleId="c1">
    <w:name w:val="c1"/>
    <w:rsid w:val="00F97554"/>
  </w:style>
  <w:style w:type="character" w:customStyle="1" w:styleId="Zag11">
    <w:name w:val="Zag_11"/>
    <w:rsid w:val="00F97554"/>
  </w:style>
  <w:style w:type="character" w:customStyle="1" w:styleId="c56">
    <w:name w:val="c56"/>
    <w:rsid w:val="00F97554"/>
  </w:style>
  <w:style w:type="character" w:customStyle="1" w:styleId="c19">
    <w:name w:val="c19"/>
    <w:rsid w:val="00F97554"/>
  </w:style>
  <w:style w:type="character" w:customStyle="1" w:styleId="c65">
    <w:name w:val="c65"/>
    <w:rsid w:val="00F97554"/>
  </w:style>
  <w:style w:type="character" w:customStyle="1" w:styleId="c10">
    <w:name w:val="c10"/>
    <w:rsid w:val="00F97554"/>
  </w:style>
  <w:style w:type="character" w:customStyle="1" w:styleId="c55">
    <w:name w:val="c55"/>
    <w:rsid w:val="00F97554"/>
  </w:style>
  <w:style w:type="character" w:customStyle="1" w:styleId="c11">
    <w:name w:val="c11"/>
    <w:basedOn w:val="31"/>
    <w:rsid w:val="00F97554"/>
  </w:style>
  <w:style w:type="character" w:customStyle="1" w:styleId="c8">
    <w:name w:val="c8"/>
    <w:basedOn w:val="31"/>
    <w:rsid w:val="00F97554"/>
  </w:style>
  <w:style w:type="character" w:customStyle="1" w:styleId="c0">
    <w:name w:val="c0"/>
    <w:basedOn w:val="31"/>
    <w:rsid w:val="00F97554"/>
  </w:style>
  <w:style w:type="character" w:customStyle="1" w:styleId="c34">
    <w:name w:val="c34"/>
    <w:basedOn w:val="31"/>
    <w:rsid w:val="00F97554"/>
  </w:style>
  <w:style w:type="character" w:customStyle="1" w:styleId="c15">
    <w:name w:val="c15"/>
    <w:basedOn w:val="31"/>
    <w:rsid w:val="00F97554"/>
  </w:style>
  <w:style w:type="character" w:customStyle="1" w:styleId="c18">
    <w:name w:val="c18"/>
    <w:basedOn w:val="31"/>
    <w:rsid w:val="00F97554"/>
  </w:style>
  <w:style w:type="character" w:customStyle="1" w:styleId="c6">
    <w:name w:val="c6"/>
    <w:basedOn w:val="31"/>
    <w:rsid w:val="00F97554"/>
  </w:style>
  <w:style w:type="character" w:customStyle="1" w:styleId="c26">
    <w:name w:val="c26"/>
    <w:basedOn w:val="31"/>
    <w:rsid w:val="00F97554"/>
  </w:style>
  <w:style w:type="character" w:customStyle="1" w:styleId="s1">
    <w:name w:val="s1"/>
    <w:rsid w:val="00F97554"/>
    <w:rPr>
      <w:rFonts w:ascii="Times New Roman" w:hAnsi="Times New Roman" w:cs="Times New Roman" w:hint="default"/>
    </w:rPr>
  </w:style>
  <w:style w:type="character" w:customStyle="1" w:styleId="ab">
    <w:name w:val="Основной текст_"/>
    <w:rsid w:val="00F97554"/>
    <w:rPr>
      <w:rFonts w:ascii="Bookman Old Style" w:eastAsia="Bookman Old Style" w:hAnsi="Bookman Old Style" w:cs="Bookman Old Style"/>
      <w:sz w:val="14"/>
      <w:szCs w:val="14"/>
      <w:shd w:val="clear" w:color="auto" w:fill="FFFFFF"/>
    </w:rPr>
  </w:style>
  <w:style w:type="character" w:customStyle="1" w:styleId="FontStyle247">
    <w:name w:val="Font Style247"/>
    <w:rsid w:val="00F97554"/>
    <w:rPr>
      <w:rFonts w:ascii="Times New Roman" w:hAnsi="Times New Roman" w:cs="Times New Roman" w:hint="default"/>
      <w:sz w:val="30"/>
      <w:szCs w:val="30"/>
    </w:rPr>
  </w:style>
  <w:style w:type="character" w:customStyle="1" w:styleId="ac">
    <w:name w:val="Основной текст + Курсив"/>
    <w:rsid w:val="00F97554"/>
    <w:rPr>
      <w:rFonts w:ascii="Bookman Old Style" w:eastAsia="Bookman Old Style" w:hAnsi="Bookman Old Style" w:cs="Bookman Old Style" w:hint="default"/>
      <w:i/>
      <w:iCs/>
      <w:sz w:val="14"/>
      <w:szCs w:val="14"/>
      <w:shd w:val="clear" w:color="auto" w:fill="FFFFFF"/>
    </w:rPr>
  </w:style>
  <w:style w:type="character" w:customStyle="1" w:styleId="21">
    <w:name w:val="Основной шрифт абзаца2"/>
    <w:rsid w:val="00F97554"/>
  </w:style>
  <w:style w:type="character" w:customStyle="1" w:styleId="14">
    <w:name w:val="Основной шрифт абзаца1"/>
    <w:rsid w:val="00F97554"/>
  </w:style>
  <w:style w:type="character" w:customStyle="1" w:styleId="13pt">
    <w:name w:val="Основной текст + 13 pt"/>
    <w:rsid w:val="00F97554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vertAlign w:val="baseline"/>
      <w:lang w:val="ru-RU" w:bidi="ru-RU"/>
    </w:rPr>
  </w:style>
  <w:style w:type="character" w:customStyle="1" w:styleId="22">
    <w:name w:val="Основной текст с отступом 2 Знак"/>
    <w:rsid w:val="00F97554"/>
    <w:rPr>
      <w:sz w:val="22"/>
      <w:szCs w:val="22"/>
    </w:rPr>
  </w:style>
  <w:style w:type="character" w:customStyle="1" w:styleId="15">
    <w:name w:val="Основной текст с отступом Знак1"/>
    <w:rsid w:val="00F97554"/>
    <w:rPr>
      <w:rFonts w:ascii="Times New Roman" w:eastAsia="Times New Roman" w:hAnsi="Times New Roman" w:cs="Times New Roman"/>
      <w:sz w:val="24"/>
    </w:rPr>
  </w:style>
  <w:style w:type="character" w:customStyle="1" w:styleId="ListLabel3">
    <w:name w:val="ListLabel 3"/>
    <w:rsid w:val="00F97554"/>
    <w:rPr>
      <w:rFonts w:cs="Symbol"/>
    </w:rPr>
  </w:style>
  <w:style w:type="character" w:customStyle="1" w:styleId="ListLabel4">
    <w:name w:val="ListLabel 4"/>
    <w:rsid w:val="00F97554"/>
    <w:rPr>
      <w:rFonts w:cs="Courier New"/>
    </w:rPr>
  </w:style>
  <w:style w:type="character" w:customStyle="1" w:styleId="ListLabel5">
    <w:name w:val="ListLabel 5"/>
    <w:rsid w:val="00F97554"/>
    <w:rPr>
      <w:rFonts w:cs="Wingdings"/>
    </w:rPr>
  </w:style>
  <w:style w:type="character" w:customStyle="1" w:styleId="ad">
    <w:name w:val="Маркеры списка"/>
    <w:rsid w:val="00F97554"/>
    <w:rPr>
      <w:rFonts w:ascii="OpenSymbol" w:eastAsia="OpenSymbol" w:hAnsi="OpenSymbol" w:cs="OpenSymbol"/>
    </w:rPr>
  </w:style>
  <w:style w:type="character" w:customStyle="1" w:styleId="ae">
    <w:name w:val="Символ нумерации"/>
    <w:rsid w:val="00F97554"/>
  </w:style>
  <w:style w:type="paragraph" w:customStyle="1" w:styleId="af">
    <w:name w:val="Заголовок"/>
    <w:basedOn w:val="a"/>
    <w:next w:val="af0"/>
    <w:rsid w:val="00F97554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f0">
    <w:name w:val="Body Text"/>
    <w:basedOn w:val="a"/>
    <w:link w:val="16"/>
    <w:rsid w:val="00F9755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16">
    <w:name w:val="Основной текст Знак1"/>
    <w:basedOn w:val="a0"/>
    <w:link w:val="af0"/>
    <w:rsid w:val="00F97554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f1">
    <w:name w:val="List"/>
    <w:basedOn w:val="af0"/>
    <w:rsid w:val="00F97554"/>
    <w:pPr>
      <w:spacing w:after="120"/>
      <w:jc w:val="left"/>
    </w:pPr>
    <w:rPr>
      <w:rFonts w:cs="Mangal"/>
      <w:b w:val="0"/>
      <w:bCs w:val="0"/>
      <w:sz w:val="20"/>
      <w:szCs w:val="20"/>
      <w:lang w:val="ru-RU"/>
    </w:rPr>
  </w:style>
  <w:style w:type="paragraph" w:styleId="af2">
    <w:name w:val="caption"/>
    <w:basedOn w:val="a"/>
    <w:qFormat/>
    <w:rsid w:val="00F97554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33">
    <w:name w:val="Указатель3"/>
    <w:basedOn w:val="a"/>
    <w:rsid w:val="00F97554"/>
    <w:pPr>
      <w:suppressLineNumbers/>
      <w:suppressAutoHyphens/>
    </w:pPr>
    <w:rPr>
      <w:rFonts w:ascii="Calibri" w:eastAsia="Calibri" w:hAnsi="Calibri" w:cs="Mangal"/>
      <w:lang w:eastAsia="zh-CN"/>
    </w:rPr>
  </w:style>
  <w:style w:type="paragraph" w:customStyle="1" w:styleId="ParagraphStyle">
    <w:name w:val="Paragraph Style"/>
    <w:rsid w:val="00F97554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styleId="af3">
    <w:name w:val="header"/>
    <w:basedOn w:val="a"/>
    <w:link w:val="23"/>
    <w:rsid w:val="00F97554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23">
    <w:name w:val="Верхний колонтитул Знак2"/>
    <w:basedOn w:val="a0"/>
    <w:link w:val="af3"/>
    <w:rsid w:val="00F97554"/>
    <w:rPr>
      <w:rFonts w:ascii="Calibri" w:eastAsia="Calibri" w:hAnsi="Calibri" w:cs="Times New Roman"/>
      <w:sz w:val="20"/>
      <w:szCs w:val="20"/>
      <w:lang w:eastAsia="zh-CN"/>
    </w:rPr>
  </w:style>
  <w:style w:type="paragraph" w:styleId="af4">
    <w:name w:val="footer"/>
    <w:basedOn w:val="a"/>
    <w:link w:val="24"/>
    <w:rsid w:val="00F97554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24">
    <w:name w:val="Нижний колонтитул Знак2"/>
    <w:basedOn w:val="a0"/>
    <w:link w:val="af4"/>
    <w:rsid w:val="00F97554"/>
    <w:rPr>
      <w:rFonts w:ascii="Calibri" w:eastAsia="Calibri" w:hAnsi="Calibri" w:cs="Times New Roman"/>
      <w:sz w:val="20"/>
      <w:szCs w:val="20"/>
      <w:lang w:eastAsia="zh-CN"/>
    </w:rPr>
  </w:style>
  <w:style w:type="paragraph" w:customStyle="1" w:styleId="17">
    <w:name w:val="Обычный1"/>
    <w:rsid w:val="00F97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14">
    <w:name w:val="Style14"/>
    <w:basedOn w:val="a"/>
    <w:rsid w:val="00F97554"/>
    <w:pPr>
      <w:widowControl w:val="0"/>
      <w:suppressAutoHyphens/>
      <w:autoSpaceDE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paragraph" w:styleId="af5">
    <w:name w:val="No Spacing"/>
    <w:uiPriority w:val="1"/>
    <w:qFormat/>
    <w:rsid w:val="00F9755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Style1">
    <w:name w:val="Style1"/>
    <w:basedOn w:val="a"/>
    <w:rsid w:val="00F9755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6">
    <w:name w:val="List Paragraph"/>
    <w:basedOn w:val="a"/>
    <w:qFormat/>
    <w:rsid w:val="00F97554"/>
    <w:pPr>
      <w:suppressAutoHyphens/>
      <w:ind w:left="720"/>
      <w:contextualSpacing/>
    </w:pPr>
    <w:rPr>
      <w:rFonts w:ascii="Calibri" w:eastAsia="Calibri" w:hAnsi="Calibri" w:cs="Times New Roman"/>
      <w:lang w:eastAsia="zh-CN"/>
    </w:rPr>
  </w:style>
  <w:style w:type="paragraph" w:customStyle="1" w:styleId="Standard">
    <w:name w:val="Standard"/>
    <w:rsid w:val="00F97554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ja-JP" w:bidi="fa-IR"/>
    </w:rPr>
  </w:style>
  <w:style w:type="paragraph" w:styleId="af7">
    <w:name w:val="Body Text Indent"/>
    <w:basedOn w:val="a"/>
    <w:link w:val="25"/>
    <w:rsid w:val="00F97554"/>
    <w:pPr>
      <w:suppressAutoHyphens/>
      <w:spacing w:after="120"/>
      <w:ind w:left="283"/>
    </w:pPr>
    <w:rPr>
      <w:rFonts w:ascii="Calibri" w:eastAsia="Calibri" w:hAnsi="Calibri" w:cs="Times New Roman"/>
      <w:lang w:eastAsia="zh-CN"/>
    </w:rPr>
  </w:style>
  <w:style w:type="character" w:customStyle="1" w:styleId="25">
    <w:name w:val="Основной текст с отступом Знак2"/>
    <w:basedOn w:val="a0"/>
    <w:link w:val="af7"/>
    <w:rsid w:val="00F97554"/>
    <w:rPr>
      <w:rFonts w:ascii="Calibri" w:eastAsia="Calibri" w:hAnsi="Calibri" w:cs="Times New Roman"/>
      <w:lang w:eastAsia="zh-CN"/>
    </w:rPr>
  </w:style>
  <w:style w:type="paragraph" w:customStyle="1" w:styleId="310">
    <w:name w:val="Основной текст с отступом 31"/>
    <w:basedOn w:val="a"/>
    <w:rsid w:val="00F97554"/>
    <w:pPr>
      <w:suppressAutoHyphens/>
      <w:spacing w:after="120"/>
      <w:ind w:left="283"/>
    </w:pPr>
    <w:rPr>
      <w:rFonts w:ascii="Calibri" w:eastAsia="Times New Roman" w:hAnsi="Calibri" w:cs="Times New Roman"/>
      <w:sz w:val="16"/>
      <w:szCs w:val="16"/>
      <w:lang w:eastAsia="zh-CN"/>
    </w:rPr>
  </w:style>
  <w:style w:type="paragraph" w:styleId="af8">
    <w:name w:val="Normal (Web)"/>
    <w:basedOn w:val="a"/>
    <w:uiPriority w:val="99"/>
    <w:rsid w:val="00F975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9">
    <w:name w:val="Стиль"/>
    <w:rsid w:val="00F9755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yle9">
    <w:name w:val="Style9"/>
    <w:basedOn w:val="a"/>
    <w:rsid w:val="00F97554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5">
    <w:name w:val="Style15"/>
    <w:basedOn w:val="a"/>
    <w:rsid w:val="00F97554"/>
    <w:pPr>
      <w:widowControl w:val="0"/>
      <w:suppressAutoHyphens/>
      <w:autoSpaceDE w:val="0"/>
      <w:spacing w:after="0" w:line="32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">
    <w:name w:val="c3"/>
    <w:basedOn w:val="a"/>
    <w:rsid w:val="00F975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Osnova">
    <w:name w:val="Osnova"/>
    <w:basedOn w:val="a"/>
    <w:rsid w:val="00F97554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 w:eastAsia="zh-CN"/>
    </w:rPr>
  </w:style>
  <w:style w:type="paragraph" w:customStyle="1" w:styleId="Zag2">
    <w:name w:val="Zag_2"/>
    <w:basedOn w:val="a"/>
    <w:rsid w:val="00F97554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zh-CN"/>
    </w:rPr>
  </w:style>
  <w:style w:type="paragraph" w:customStyle="1" w:styleId="Zag3">
    <w:name w:val="Zag_3"/>
    <w:basedOn w:val="a"/>
    <w:rsid w:val="00F97554"/>
    <w:pPr>
      <w:widowControl w:val="0"/>
      <w:suppressAutoHyphens/>
      <w:autoSpaceDE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 w:eastAsia="zh-CN"/>
    </w:rPr>
  </w:style>
  <w:style w:type="paragraph" w:customStyle="1" w:styleId="TableParagraph">
    <w:name w:val="Table Paragraph"/>
    <w:basedOn w:val="a"/>
    <w:rsid w:val="00F9755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4">
    <w:name w:val="Заголовок 3+"/>
    <w:basedOn w:val="a"/>
    <w:rsid w:val="00F97554"/>
    <w:pPr>
      <w:widowControl w:val="0"/>
      <w:suppressAutoHyphens/>
      <w:overflowPunct w:val="0"/>
      <w:autoSpaceDE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p6">
    <w:name w:val="p6"/>
    <w:basedOn w:val="a"/>
    <w:rsid w:val="00F975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">
    <w:name w:val="Без интервала1"/>
    <w:next w:val="af5"/>
    <w:rsid w:val="00F97554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p5">
    <w:name w:val="p5"/>
    <w:basedOn w:val="a"/>
    <w:rsid w:val="00F975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F97554"/>
    <w:pPr>
      <w:suppressAutoHyphens/>
      <w:autoSpaceDE w:val="0"/>
      <w:spacing w:after="0" w:line="240" w:lineRule="auto"/>
    </w:pPr>
    <w:rPr>
      <w:rFonts w:ascii="NBJHC K+ Newton C San Pin" w:eastAsia="Calibri" w:hAnsi="NBJHC K+ Newton C San Pin" w:cs="NBJHC K+ Newton C San Pin"/>
      <w:color w:val="000000"/>
      <w:sz w:val="24"/>
      <w:szCs w:val="24"/>
      <w:lang w:eastAsia="zh-CN"/>
    </w:rPr>
  </w:style>
  <w:style w:type="paragraph" w:customStyle="1" w:styleId="afa">
    <w:name w:val="......."/>
    <w:basedOn w:val="Default"/>
    <w:next w:val="Default"/>
    <w:rsid w:val="00F97554"/>
    <w:rPr>
      <w:rFonts w:ascii="MDCDD H+ Newton C San Pin" w:hAnsi="MDCDD H+ Newton C San Pin" w:cs="MDCDD H+ Newton C San Pin"/>
      <w:color w:val="auto"/>
    </w:rPr>
  </w:style>
  <w:style w:type="paragraph" w:customStyle="1" w:styleId="6">
    <w:name w:val="Основной текст6"/>
    <w:basedOn w:val="a"/>
    <w:rsid w:val="00F97554"/>
    <w:pPr>
      <w:shd w:val="clear" w:color="auto" w:fill="FFFFFF"/>
      <w:suppressAutoHyphens/>
      <w:spacing w:after="0" w:line="0" w:lineRule="atLeast"/>
    </w:pPr>
    <w:rPr>
      <w:rFonts w:ascii="Bookman Old Style" w:eastAsia="Bookman Old Style" w:hAnsi="Bookman Old Style" w:cs="Bookman Old Style"/>
      <w:sz w:val="14"/>
      <w:szCs w:val="14"/>
      <w:lang w:eastAsia="zh-CN"/>
    </w:rPr>
  </w:style>
  <w:style w:type="paragraph" w:customStyle="1" w:styleId="WW-">
    <w:name w:val="WW-Базовый"/>
    <w:rsid w:val="00F97554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ahoma"/>
      <w:sz w:val="24"/>
      <w:szCs w:val="24"/>
      <w:lang w:eastAsia="zh-CN"/>
    </w:rPr>
  </w:style>
  <w:style w:type="paragraph" w:customStyle="1" w:styleId="26">
    <w:name w:val="Название2"/>
    <w:basedOn w:val="a"/>
    <w:rsid w:val="00F9755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rsid w:val="00F9755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9">
    <w:name w:val="Название1"/>
    <w:basedOn w:val="a"/>
    <w:rsid w:val="00F9755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a">
    <w:name w:val="Указатель1"/>
    <w:basedOn w:val="a"/>
    <w:rsid w:val="00F9755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b">
    <w:name w:val="Обычный (веб)1"/>
    <w:basedOn w:val="a"/>
    <w:rsid w:val="00F97554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afb">
    <w:name w:val="Содержимое таблицы"/>
    <w:basedOn w:val="a"/>
    <w:rsid w:val="00F9755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c">
    <w:name w:val="Заголовок таблицы"/>
    <w:basedOn w:val="afb"/>
    <w:rsid w:val="00F97554"/>
    <w:pPr>
      <w:jc w:val="center"/>
    </w:pPr>
    <w:rPr>
      <w:b/>
      <w:bCs/>
    </w:rPr>
  </w:style>
  <w:style w:type="paragraph" w:customStyle="1" w:styleId="afd">
    <w:name w:val="Содержимое врезки"/>
    <w:basedOn w:val="af0"/>
    <w:rsid w:val="00F97554"/>
    <w:pPr>
      <w:spacing w:after="120"/>
      <w:jc w:val="left"/>
    </w:pPr>
    <w:rPr>
      <w:b w:val="0"/>
      <w:bCs w:val="0"/>
      <w:sz w:val="20"/>
      <w:szCs w:val="20"/>
      <w:lang w:val="ru-RU"/>
    </w:rPr>
  </w:style>
  <w:style w:type="paragraph" w:customStyle="1" w:styleId="210">
    <w:name w:val="Основной текст с отступом 21"/>
    <w:basedOn w:val="a"/>
    <w:rsid w:val="00F97554"/>
    <w:pPr>
      <w:suppressAutoHyphens/>
      <w:spacing w:after="120" w:line="480" w:lineRule="auto"/>
      <w:ind w:left="283"/>
    </w:pPr>
    <w:rPr>
      <w:rFonts w:ascii="Calibri" w:eastAsia="Calibri" w:hAnsi="Calibri" w:cs="Times New Roman"/>
      <w:lang w:eastAsia="zh-CN"/>
    </w:rPr>
  </w:style>
  <w:style w:type="paragraph" w:customStyle="1" w:styleId="1c">
    <w:name w:val="Абзац списка1"/>
    <w:basedOn w:val="a"/>
    <w:rsid w:val="00F9755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lang w:eastAsia="zh-CN"/>
    </w:rPr>
  </w:style>
  <w:style w:type="table" w:styleId="afe">
    <w:name w:val="Table Grid"/>
    <w:basedOn w:val="a1"/>
    <w:uiPriority w:val="59"/>
    <w:rsid w:val="00F975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9">
    <w:name w:val="c69"/>
    <w:basedOn w:val="a"/>
    <w:rsid w:val="00F97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F97554"/>
  </w:style>
  <w:style w:type="paragraph" w:customStyle="1" w:styleId="c104">
    <w:name w:val="c104"/>
    <w:basedOn w:val="a"/>
    <w:rsid w:val="00F97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97554"/>
  </w:style>
  <w:style w:type="paragraph" w:customStyle="1" w:styleId="c113">
    <w:name w:val="c113"/>
    <w:basedOn w:val="a"/>
    <w:rsid w:val="00F97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97554"/>
    <w:pPr>
      <w:keepNext/>
      <w:numPr>
        <w:numId w:val="2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zh-CN"/>
    </w:rPr>
  </w:style>
  <w:style w:type="paragraph" w:styleId="2">
    <w:name w:val="heading 2"/>
    <w:basedOn w:val="a"/>
    <w:next w:val="a"/>
    <w:link w:val="20"/>
    <w:qFormat/>
    <w:rsid w:val="00F97554"/>
    <w:pPr>
      <w:keepNext/>
      <w:numPr>
        <w:ilvl w:val="1"/>
        <w:numId w:val="2"/>
      </w:numPr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x-none" w:eastAsia="zh-CN"/>
    </w:rPr>
  </w:style>
  <w:style w:type="paragraph" w:styleId="3">
    <w:name w:val="heading 3"/>
    <w:basedOn w:val="a"/>
    <w:next w:val="a"/>
    <w:link w:val="30"/>
    <w:qFormat/>
    <w:rsid w:val="00F97554"/>
    <w:pPr>
      <w:keepNext/>
      <w:numPr>
        <w:ilvl w:val="2"/>
        <w:numId w:val="2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554"/>
    <w:rPr>
      <w:rFonts w:ascii="Times New Roman" w:eastAsia="Times New Roman" w:hAnsi="Times New Roman" w:cs="Times New Roman"/>
      <w:b/>
      <w:bCs/>
      <w:sz w:val="28"/>
      <w:szCs w:val="24"/>
      <w:lang w:val="x-none" w:eastAsia="zh-CN"/>
    </w:rPr>
  </w:style>
  <w:style w:type="character" w:customStyle="1" w:styleId="20">
    <w:name w:val="Заголовок 2 Знак"/>
    <w:basedOn w:val="a0"/>
    <w:link w:val="2"/>
    <w:rsid w:val="00F97554"/>
    <w:rPr>
      <w:rFonts w:ascii="Times New Roman" w:eastAsia="Times New Roman" w:hAnsi="Times New Roman" w:cs="Times New Roman"/>
      <w:sz w:val="28"/>
      <w:szCs w:val="24"/>
      <w:lang w:val="x-none" w:eastAsia="zh-CN"/>
    </w:rPr>
  </w:style>
  <w:style w:type="character" w:customStyle="1" w:styleId="30">
    <w:name w:val="Заголовок 3 Знак"/>
    <w:basedOn w:val="a0"/>
    <w:link w:val="3"/>
    <w:rsid w:val="00F97554"/>
    <w:rPr>
      <w:rFonts w:ascii="Times New Roman" w:eastAsia="Times New Roman" w:hAnsi="Times New Roman" w:cs="Times New Roman"/>
      <w:b/>
      <w:bCs/>
      <w:sz w:val="24"/>
      <w:szCs w:val="24"/>
      <w:lang w:val="x-none" w:eastAsia="zh-CN"/>
    </w:rPr>
  </w:style>
  <w:style w:type="numbering" w:customStyle="1" w:styleId="11">
    <w:name w:val="Нет списка1"/>
    <w:next w:val="a2"/>
    <w:uiPriority w:val="99"/>
    <w:semiHidden/>
    <w:unhideWhenUsed/>
    <w:rsid w:val="00F97554"/>
  </w:style>
  <w:style w:type="character" w:customStyle="1" w:styleId="WW8Num1z0">
    <w:name w:val="WW8Num1z0"/>
    <w:rsid w:val="00F97554"/>
  </w:style>
  <w:style w:type="character" w:customStyle="1" w:styleId="WW8Num1z1">
    <w:name w:val="WW8Num1z1"/>
    <w:rsid w:val="00F97554"/>
  </w:style>
  <w:style w:type="character" w:customStyle="1" w:styleId="WW8Num1z2">
    <w:name w:val="WW8Num1z2"/>
    <w:rsid w:val="00F97554"/>
  </w:style>
  <w:style w:type="character" w:customStyle="1" w:styleId="WW8Num1z3">
    <w:name w:val="WW8Num1z3"/>
    <w:rsid w:val="00F97554"/>
  </w:style>
  <w:style w:type="character" w:customStyle="1" w:styleId="WW8Num1z4">
    <w:name w:val="WW8Num1z4"/>
    <w:rsid w:val="00F97554"/>
  </w:style>
  <w:style w:type="character" w:customStyle="1" w:styleId="WW8Num1z5">
    <w:name w:val="WW8Num1z5"/>
    <w:rsid w:val="00F97554"/>
  </w:style>
  <w:style w:type="character" w:customStyle="1" w:styleId="WW8Num1z6">
    <w:name w:val="WW8Num1z6"/>
    <w:rsid w:val="00F97554"/>
  </w:style>
  <w:style w:type="character" w:customStyle="1" w:styleId="WW8Num1z7">
    <w:name w:val="WW8Num1z7"/>
    <w:rsid w:val="00F97554"/>
  </w:style>
  <w:style w:type="character" w:customStyle="1" w:styleId="WW8Num1z8">
    <w:name w:val="WW8Num1z8"/>
    <w:rsid w:val="00F97554"/>
  </w:style>
  <w:style w:type="character" w:customStyle="1" w:styleId="WW8Num2z0">
    <w:name w:val="WW8Num2z0"/>
    <w:rsid w:val="00F97554"/>
  </w:style>
  <w:style w:type="character" w:customStyle="1" w:styleId="WW8Num2z1">
    <w:name w:val="WW8Num2z1"/>
    <w:rsid w:val="00F97554"/>
  </w:style>
  <w:style w:type="character" w:customStyle="1" w:styleId="WW8Num2z2">
    <w:name w:val="WW8Num2z2"/>
    <w:rsid w:val="00F97554"/>
  </w:style>
  <w:style w:type="character" w:customStyle="1" w:styleId="WW8Num2z3">
    <w:name w:val="WW8Num2z3"/>
    <w:rsid w:val="00F97554"/>
  </w:style>
  <w:style w:type="character" w:customStyle="1" w:styleId="WW8Num2z4">
    <w:name w:val="WW8Num2z4"/>
    <w:rsid w:val="00F97554"/>
  </w:style>
  <w:style w:type="character" w:customStyle="1" w:styleId="WW8Num2z5">
    <w:name w:val="WW8Num2z5"/>
    <w:rsid w:val="00F97554"/>
  </w:style>
  <w:style w:type="character" w:customStyle="1" w:styleId="WW8Num2z6">
    <w:name w:val="WW8Num2z6"/>
    <w:rsid w:val="00F97554"/>
  </w:style>
  <w:style w:type="character" w:customStyle="1" w:styleId="WW8Num2z7">
    <w:name w:val="WW8Num2z7"/>
    <w:rsid w:val="00F97554"/>
  </w:style>
  <w:style w:type="character" w:customStyle="1" w:styleId="WW8Num2z8">
    <w:name w:val="WW8Num2z8"/>
    <w:rsid w:val="00F97554"/>
  </w:style>
  <w:style w:type="character" w:customStyle="1" w:styleId="WW8Num3z0">
    <w:name w:val="WW8Num3z0"/>
    <w:rsid w:val="00F97554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3z1">
    <w:name w:val="WW8Num3z1"/>
    <w:rsid w:val="00F97554"/>
    <w:rPr>
      <w:rFonts w:ascii="Wingdings" w:hAnsi="Wingdings" w:cs="Wingdings"/>
      <w:b w:val="0"/>
      <w:bCs w:val="0"/>
      <w:spacing w:val="-1"/>
      <w:sz w:val="24"/>
      <w:szCs w:val="24"/>
      <w:lang w:val="ru-RU"/>
    </w:rPr>
  </w:style>
  <w:style w:type="character" w:customStyle="1" w:styleId="WW8Num3z3">
    <w:name w:val="WW8Num3z3"/>
    <w:rsid w:val="00F97554"/>
    <w:rPr>
      <w:rFonts w:ascii="Liberation Serif" w:hAnsi="Liberation Serif" w:cs="Liberation Serif"/>
    </w:rPr>
  </w:style>
  <w:style w:type="character" w:customStyle="1" w:styleId="WW8Num4z0">
    <w:name w:val="WW8Num4z0"/>
    <w:rsid w:val="00F97554"/>
    <w:rPr>
      <w:rFonts w:hint="default"/>
      <w:b/>
    </w:rPr>
  </w:style>
  <w:style w:type="character" w:customStyle="1" w:styleId="WW8Num5z0">
    <w:name w:val="WW8Num5z0"/>
    <w:rsid w:val="00F97554"/>
    <w:rPr>
      <w:rFonts w:ascii="Symbol" w:hAnsi="Symbol" w:cs="Symbol" w:hint="default"/>
      <w:color w:val="262626"/>
    </w:rPr>
  </w:style>
  <w:style w:type="character" w:customStyle="1" w:styleId="WW8Num6z0">
    <w:name w:val="WW8Num6z0"/>
    <w:rsid w:val="00F97554"/>
    <w:rPr>
      <w:b w:val="0"/>
      <w:i w:val="0"/>
      <w:sz w:val="28"/>
      <w:szCs w:val="28"/>
    </w:rPr>
  </w:style>
  <w:style w:type="character" w:customStyle="1" w:styleId="WW8Num6z1">
    <w:name w:val="WW8Num6z1"/>
    <w:rsid w:val="00F97554"/>
  </w:style>
  <w:style w:type="character" w:customStyle="1" w:styleId="WW8Num6z2">
    <w:name w:val="WW8Num6z2"/>
    <w:rsid w:val="00F97554"/>
  </w:style>
  <w:style w:type="character" w:customStyle="1" w:styleId="WW8Num6z3">
    <w:name w:val="WW8Num6z3"/>
    <w:rsid w:val="00F97554"/>
  </w:style>
  <w:style w:type="character" w:customStyle="1" w:styleId="WW8Num6z4">
    <w:name w:val="WW8Num6z4"/>
    <w:rsid w:val="00F97554"/>
  </w:style>
  <w:style w:type="character" w:customStyle="1" w:styleId="WW8Num6z5">
    <w:name w:val="WW8Num6z5"/>
    <w:rsid w:val="00F97554"/>
  </w:style>
  <w:style w:type="character" w:customStyle="1" w:styleId="WW8Num6z6">
    <w:name w:val="WW8Num6z6"/>
    <w:rsid w:val="00F97554"/>
  </w:style>
  <w:style w:type="character" w:customStyle="1" w:styleId="WW8Num6z7">
    <w:name w:val="WW8Num6z7"/>
    <w:rsid w:val="00F97554"/>
  </w:style>
  <w:style w:type="character" w:customStyle="1" w:styleId="WW8Num6z8">
    <w:name w:val="WW8Num6z8"/>
    <w:rsid w:val="00F97554"/>
  </w:style>
  <w:style w:type="character" w:customStyle="1" w:styleId="WW8Num7z0">
    <w:name w:val="WW8Num7z0"/>
    <w:rsid w:val="00F97554"/>
    <w:rPr>
      <w:rFonts w:ascii="Symbol" w:hAnsi="Symbol" w:cs="Symbol" w:hint="default"/>
      <w:color w:val="262626"/>
    </w:rPr>
  </w:style>
  <w:style w:type="character" w:customStyle="1" w:styleId="WW8Num8z0">
    <w:name w:val="WW8Num8z0"/>
    <w:rsid w:val="00F97554"/>
    <w:rPr>
      <w:rFonts w:ascii="Symbol" w:hAnsi="Symbol" w:cs="Symbol" w:hint="default"/>
      <w:sz w:val="20"/>
      <w:szCs w:val="20"/>
      <w:lang w:eastAsia="en-US"/>
    </w:rPr>
  </w:style>
  <w:style w:type="character" w:customStyle="1" w:styleId="WW8Num9z0">
    <w:name w:val="WW8Num9z0"/>
    <w:rsid w:val="00F97554"/>
    <w:rPr>
      <w:rFonts w:ascii="Wingdings" w:hAnsi="Wingdings" w:cs="Wingdings" w:hint="default"/>
    </w:rPr>
  </w:style>
  <w:style w:type="character" w:customStyle="1" w:styleId="WW8Num10z0">
    <w:name w:val="WW8Num10z0"/>
    <w:rsid w:val="00F97554"/>
    <w:rPr>
      <w:rFonts w:ascii="Symbol" w:hAnsi="Symbol" w:cs="Symbol" w:hint="default"/>
    </w:rPr>
  </w:style>
  <w:style w:type="character" w:customStyle="1" w:styleId="WW8Num11z0">
    <w:name w:val="WW8Num11z0"/>
    <w:rsid w:val="00F97554"/>
    <w:rPr>
      <w:rFonts w:ascii="Symbol" w:hAnsi="Symbol" w:cs="Symbol" w:hint="default"/>
    </w:rPr>
  </w:style>
  <w:style w:type="character" w:customStyle="1" w:styleId="WW8Num12z0">
    <w:name w:val="WW8Num12z0"/>
    <w:rsid w:val="00F97554"/>
    <w:rPr>
      <w:rFonts w:ascii="Wingdings" w:hAnsi="Wingdings" w:cs="Wingdings" w:hint="default"/>
    </w:rPr>
  </w:style>
  <w:style w:type="character" w:customStyle="1" w:styleId="WW8Num13z0">
    <w:name w:val="WW8Num13z0"/>
    <w:rsid w:val="00F97554"/>
    <w:rPr>
      <w:rFonts w:ascii="Wingdings" w:hAnsi="Wingdings" w:cs="Wingdings" w:hint="default"/>
    </w:rPr>
  </w:style>
  <w:style w:type="character" w:customStyle="1" w:styleId="WW8Num14z0">
    <w:name w:val="WW8Num14z0"/>
    <w:rsid w:val="00F97554"/>
    <w:rPr>
      <w:rFonts w:ascii="Symbol" w:hAnsi="Symbol" w:cs="Symbol" w:hint="default"/>
      <w:sz w:val="20"/>
    </w:rPr>
  </w:style>
  <w:style w:type="character" w:customStyle="1" w:styleId="WW8Num14z1">
    <w:name w:val="WW8Num14z1"/>
    <w:rsid w:val="00F97554"/>
    <w:rPr>
      <w:rFonts w:ascii="Times New Roman" w:hAnsi="Times New Roman" w:cs="Times New Roman" w:hint="default"/>
      <w:sz w:val="24"/>
      <w:szCs w:val="24"/>
      <w:lang w:val="tt-RU"/>
    </w:rPr>
  </w:style>
  <w:style w:type="character" w:customStyle="1" w:styleId="WW8Num14z2">
    <w:name w:val="WW8Num14z2"/>
    <w:rsid w:val="00F97554"/>
    <w:rPr>
      <w:rFonts w:ascii="Wingdings" w:hAnsi="Wingdings" w:cs="Wingdings" w:hint="default"/>
      <w:sz w:val="20"/>
    </w:rPr>
  </w:style>
  <w:style w:type="character" w:customStyle="1" w:styleId="WW8Num15z0">
    <w:name w:val="WW8Num15z0"/>
    <w:rsid w:val="00F97554"/>
    <w:rPr>
      <w:rFonts w:ascii="Wingdings" w:hAnsi="Wingdings" w:cs="Wingdings" w:hint="default"/>
    </w:rPr>
  </w:style>
  <w:style w:type="character" w:customStyle="1" w:styleId="WW8Num16z0">
    <w:name w:val="WW8Num16z0"/>
    <w:rsid w:val="00F97554"/>
    <w:rPr>
      <w:rFonts w:ascii="Symbol" w:hAnsi="Symbol" w:cs="Symbol" w:hint="default"/>
    </w:rPr>
  </w:style>
  <w:style w:type="character" w:customStyle="1" w:styleId="WW8Num17z0">
    <w:name w:val="WW8Num17z0"/>
    <w:rsid w:val="00F97554"/>
    <w:rPr>
      <w:rFonts w:ascii="Wingdings" w:hAnsi="Wingdings" w:cs="Wingdings" w:hint="default"/>
    </w:rPr>
  </w:style>
  <w:style w:type="character" w:customStyle="1" w:styleId="WW8Num18z0">
    <w:name w:val="WW8Num18z0"/>
    <w:rsid w:val="00F97554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sid w:val="00F97554"/>
    <w:rPr>
      <w:rFonts w:ascii="Times New Roman" w:hAnsi="Times New Roman" w:cs="Times New Roman" w:hint="default"/>
      <w:color w:val="auto"/>
      <w:sz w:val="24"/>
      <w:szCs w:val="24"/>
      <w:lang w:val="tt-RU"/>
    </w:rPr>
  </w:style>
  <w:style w:type="character" w:customStyle="1" w:styleId="WW8Num20z0">
    <w:name w:val="WW8Num20z0"/>
    <w:rsid w:val="00F97554"/>
    <w:rPr>
      <w:rFonts w:ascii="Wingdings" w:hAnsi="Wingdings" w:cs="Wingdings" w:hint="default"/>
    </w:rPr>
  </w:style>
  <w:style w:type="character" w:customStyle="1" w:styleId="WW8Num21z0">
    <w:name w:val="WW8Num21z0"/>
    <w:rsid w:val="00F97554"/>
    <w:rPr>
      <w:rFonts w:ascii="Symbol" w:hAnsi="Symbol" w:cs="Symbol" w:hint="default"/>
    </w:rPr>
  </w:style>
  <w:style w:type="character" w:customStyle="1" w:styleId="WW8Num22z0">
    <w:name w:val="WW8Num22z0"/>
    <w:rsid w:val="00F97554"/>
    <w:rPr>
      <w:rFonts w:ascii="Wingdings" w:hAnsi="Wingdings" w:cs="Wingdings" w:hint="default"/>
    </w:rPr>
  </w:style>
  <w:style w:type="character" w:customStyle="1" w:styleId="WW8Num23z0">
    <w:name w:val="WW8Num23z0"/>
    <w:rsid w:val="00F97554"/>
    <w:rPr>
      <w:rFonts w:ascii="Wingdings" w:hAnsi="Wingdings" w:cs="Wingdings" w:hint="default"/>
    </w:rPr>
  </w:style>
  <w:style w:type="character" w:customStyle="1" w:styleId="WW8Num24z0">
    <w:name w:val="WW8Num24z0"/>
    <w:rsid w:val="00F97554"/>
    <w:rPr>
      <w:rFonts w:ascii="Symbol" w:hAnsi="Symbol" w:cs="Symbol" w:hint="default"/>
      <w:spacing w:val="-2"/>
      <w:sz w:val="24"/>
      <w:szCs w:val="24"/>
    </w:rPr>
  </w:style>
  <w:style w:type="character" w:customStyle="1" w:styleId="WW8Num25z0">
    <w:name w:val="WW8Num25z0"/>
    <w:rsid w:val="00F97554"/>
    <w:rPr>
      <w:rFonts w:ascii="Symbol" w:hAnsi="Symbol" w:cs="Symbol" w:hint="default"/>
    </w:rPr>
  </w:style>
  <w:style w:type="character" w:customStyle="1" w:styleId="WW8Num26z0">
    <w:name w:val="WW8Num26z0"/>
    <w:rsid w:val="00F97554"/>
    <w:rPr>
      <w:rFonts w:ascii="Symbol" w:hAnsi="Symbol" w:cs="Symbol" w:hint="default"/>
      <w:sz w:val="24"/>
      <w:szCs w:val="24"/>
    </w:rPr>
  </w:style>
  <w:style w:type="character" w:customStyle="1" w:styleId="WW8Num27z0">
    <w:name w:val="WW8Num27z0"/>
    <w:rsid w:val="00F97554"/>
    <w:rPr>
      <w:rFonts w:ascii="Times New Roman" w:eastAsia="Calibri" w:hAnsi="Times New Roman" w:cs="Times New Roman"/>
    </w:rPr>
  </w:style>
  <w:style w:type="character" w:customStyle="1" w:styleId="WW8Num27z1">
    <w:name w:val="WW8Num27z1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27z2">
    <w:name w:val="WW8Num27z2"/>
    <w:rsid w:val="00F97554"/>
  </w:style>
  <w:style w:type="character" w:customStyle="1" w:styleId="WW8Num27z3">
    <w:name w:val="WW8Num27z3"/>
    <w:rsid w:val="00F97554"/>
  </w:style>
  <w:style w:type="character" w:customStyle="1" w:styleId="WW8Num27z4">
    <w:name w:val="WW8Num27z4"/>
    <w:rsid w:val="00F97554"/>
  </w:style>
  <w:style w:type="character" w:customStyle="1" w:styleId="WW8Num27z5">
    <w:name w:val="WW8Num27z5"/>
    <w:rsid w:val="00F97554"/>
  </w:style>
  <w:style w:type="character" w:customStyle="1" w:styleId="WW8Num27z6">
    <w:name w:val="WW8Num27z6"/>
    <w:rsid w:val="00F97554"/>
  </w:style>
  <w:style w:type="character" w:customStyle="1" w:styleId="WW8Num27z7">
    <w:name w:val="WW8Num27z7"/>
    <w:rsid w:val="00F97554"/>
  </w:style>
  <w:style w:type="character" w:customStyle="1" w:styleId="WW8Num27z8">
    <w:name w:val="WW8Num27z8"/>
    <w:rsid w:val="00F97554"/>
  </w:style>
  <w:style w:type="character" w:customStyle="1" w:styleId="WW8Num28z0">
    <w:name w:val="WW8Num28z0"/>
    <w:rsid w:val="00F97554"/>
    <w:rPr>
      <w:rFonts w:ascii="Times New Roman" w:hAnsi="Times New Roman" w:cs="Times New Roman" w:hint="default"/>
    </w:rPr>
  </w:style>
  <w:style w:type="character" w:customStyle="1" w:styleId="WW8Num29z0">
    <w:name w:val="WW8Num29z0"/>
    <w:rsid w:val="00F97554"/>
    <w:rPr>
      <w:rFonts w:ascii="Times New Roman" w:hAnsi="Times New Roman" w:cs="Times New Roman" w:hint="default"/>
    </w:rPr>
  </w:style>
  <w:style w:type="character" w:customStyle="1" w:styleId="WW8Num30z0">
    <w:name w:val="WW8Num30z0"/>
    <w:rsid w:val="00F97554"/>
    <w:rPr>
      <w:rFonts w:ascii="Times New Roman" w:hAnsi="Times New Roman" w:cs="Times New Roman" w:hint="default"/>
    </w:rPr>
  </w:style>
  <w:style w:type="character" w:customStyle="1" w:styleId="WW8Num31z0">
    <w:name w:val="WW8Num31z0"/>
    <w:rsid w:val="00F97554"/>
    <w:rPr>
      <w:rFonts w:ascii="Times New Roman" w:hAnsi="Times New Roman" w:cs="Times New Roman" w:hint="default"/>
    </w:rPr>
  </w:style>
  <w:style w:type="character" w:customStyle="1" w:styleId="WW8Num32z0">
    <w:name w:val="WW8Num32z0"/>
    <w:rsid w:val="00F97554"/>
    <w:rPr>
      <w:rFonts w:ascii="Times New Roman" w:hAnsi="Times New Roman" w:cs="Times New Roman" w:hint="default"/>
    </w:rPr>
  </w:style>
  <w:style w:type="character" w:customStyle="1" w:styleId="WW8Num33z0">
    <w:name w:val="WW8Num33z0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4z0">
    <w:name w:val="WW8Num34z0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4z1">
    <w:name w:val="WW8Num34z1"/>
    <w:rsid w:val="00F97554"/>
  </w:style>
  <w:style w:type="character" w:customStyle="1" w:styleId="WW8Num34z2">
    <w:name w:val="WW8Num34z2"/>
    <w:rsid w:val="00F97554"/>
  </w:style>
  <w:style w:type="character" w:customStyle="1" w:styleId="WW8Num34z3">
    <w:name w:val="WW8Num34z3"/>
    <w:rsid w:val="00F97554"/>
  </w:style>
  <w:style w:type="character" w:customStyle="1" w:styleId="WW8Num34z4">
    <w:name w:val="WW8Num34z4"/>
    <w:rsid w:val="00F97554"/>
  </w:style>
  <w:style w:type="character" w:customStyle="1" w:styleId="WW8Num34z5">
    <w:name w:val="WW8Num34z5"/>
    <w:rsid w:val="00F97554"/>
  </w:style>
  <w:style w:type="character" w:customStyle="1" w:styleId="WW8Num34z6">
    <w:name w:val="WW8Num34z6"/>
    <w:rsid w:val="00F97554"/>
  </w:style>
  <w:style w:type="character" w:customStyle="1" w:styleId="WW8Num34z7">
    <w:name w:val="WW8Num34z7"/>
    <w:rsid w:val="00F97554"/>
  </w:style>
  <w:style w:type="character" w:customStyle="1" w:styleId="WW8Num34z8">
    <w:name w:val="WW8Num34z8"/>
    <w:rsid w:val="00F97554"/>
  </w:style>
  <w:style w:type="character" w:customStyle="1" w:styleId="WW8Num35z0">
    <w:name w:val="WW8Num35z0"/>
    <w:rsid w:val="00F97554"/>
  </w:style>
  <w:style w:type="character" w:customStyle="1" w:styleId="WW8Num35z1">
    <w:name w:val="WW8Num35z1"/>
    <w:rsid w:val="00F97554"/>
  </w:style>
  <w:style w:type="character" w:customStyle="1" w:styleId="WW8Num35z2">
    <w:name w:val="WW8Num35z2"/>
    <w:rsid w:val="00F97554"/>
  </w:style>
  <w:style w:type="character" w:customStyle="1" w:styleId="WW8Num35z3">
    <w:name w:val="WW8Num35z3"/>
    <w:rsid w:val="00F97554"/>
  </w:style>
  <w:style w:type="character" w:customStyle="1" w:styleId="WW8Num35z4">
    <w:name w:val="WW8Num35z4"/>
    <w:rsid w:val="00F97554"/>
  </w:style>
  <w:style w:type="character" w:customStyle="1" w:styleId="WW8Num35z5">
    <w:name w:val="WW8Num35z5"/>
    <w:rsid w:val="00F97554"/>
  </w:style>
  <w:style w:type="character" w:customStyle="1" w:styleId="WW8Num35z6">
    <w:name w:val="WW8Num35z6"/>
    <w:rsid w:val="00F97554"/>
  </w:style>
  <w:style w:type="character" w:customStyle="1" w:styleId="WW8Num35z7">
    <w:name w:val="WW8Num35z7"/>
    <w:rsid w:val="00F97554"/>
  </w:style>
  <w:style w:type="character" w:customStyle="1" w:styleId="WW8Num35z8">
    <w:name w:val="WW8Num35z8"/>
    <w:rsid w:val="00F97554"/>
  </w:style>
  <w:style w:type="character" w:customStyle="1" w:styleId="WW8Num36z0">
    <w:name w:val="WW8Num36z0"/>
    <w:rsid w:val="00F97554"/>
    <w:rPr>
      <w:rFonts w:ascii="Times New Roman" w:hAnsi="Times New Roman" w:cs="Times New Roman"/>
      <w:b w:val="0"/>
      <w:color w:val="262626"/>
    </w:rPr>
  </w:style>
  <w:style w:type="character" w:customStyle="1" w:styleId="WW8Num36z1">
    <w:name w:val="WW8Num36z1"/>
    <w:rsid w:val="00F97554"/>
  </w:style>
  <w:style w:type="character" w:customStyle="1" w:styleId="WW8Num36z2">
    <w:name w:val="WW8Num36z2"/>
    <w:rsid w:val="00F97554"/>
  </w:style>
  <w:style w:type="character" w:customStyle="1" w:styleId="WW8Num36z3">
    <w:name w:val="WW8Num36z3"/>
    <w:rsid w:val="00F97554"/>
  </w:style>
  <w:style w:type="character" w:customStyle="1" w:styleId="WW8Num36z4">
    <w:name w:val="WW8Num36z4"/>
    <w:rsid w:val="00F97554"/>
  </w:style>
  <w:style w:type="character" w:customStyle="1" w:styleId="WW8Num36z5">
    <w:name w:val="WW8Num36z5"/>
    <w:rsid w:val="00F97554"/>
  </w:style>
  <w:style w:type="character" w:customStyle="1" w:styleId="WW8Num36z6">
    <w:name w:val="WW8Num36z6"/>
    <w:rsid w:val="00F97554"/>
  </w:style>
  <w:style w:type="character" w:customStyle="1" w:styleId="WW8Num36z7">
    <w:name w:val="WW8Num36z7"/>
    <w:rsid w:val="00F97554"/>
  </w:style>
  <w:style w:type="character" w:customStyle="1" w:styleId="WW8Num36z8">
    <w:name w:val="WW8Num36z8"/>
    <w:rsid w:val="00F97554"/>
  </w:style>
  <w:style w:type="character" w:customStyle="1" w:styleId="WW8Num37z0">
    <w:name w:val="WW8Num37z0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7z1">
    <w:name w:val="WW8Num37z1"/>
    <w:rsid w:val="00F97554"/>
  </w:style>
  <w:style w:type="character" w:customStyle="1" w:styleId="WW8Num37z2">
    <w:name w:val="WW8Num37z2"/>
    <w:rsid w:val="00F97554"/>
  </w:style>
  <w:style w:type="character" w:customStyle="1" w:styleId="WW8Num37z3">
    <w:name w:val="WW8Num37z3"/>
    <w:rsid w:val="00F97554"/>
  </w:style>
  <w:style w:type="character" w:customStyle="1" w:styleId="WW8Num37z4">
    <w:name w:val="WW8Num37z4"/>
    <w:rsid w:val="00F97554"/>
  </w:style>
  <w:style w:type="character" w:customStyle="1" w:styleId="WW8Num37z5">
    <w:name w:val="WW8Num37z5"/>
    <w:rsid w:val="00F97554"/>
  </w:style>
  <w:style w:type="character" w:customStyle="1" w:styleId="WW8Num37z6">
    <w:name w:val="WW8Num37z6"/>
    <w:rsid w:val="00F97554"/>
  </w:style>
  <w:style w:type="character" w:customStyle="1" w:styleId="WW8Num37z7">
    <w:name w:val="WW8Num37z7"/>
    <w:rsid w:val="00F97554"/>
  </w:style>
  <w:style w:type="character" w:customStyle="1" w:styleId="WW8Num37z8">
    <w:name w:val="WW8Num37z8"/>
    <w:rsid w:val="00F97554"/>
  </w:style>
  <w:style w:type="character" w:customStyle="1" w:styleId="WW8Num38z0">
    <w:name w:val="WW8Num38z0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8z1">
    <w:name w:val="WW8Num38z1"/>
    <w:rsid w:val="00F97554"/>
  </w:style>
  <w:style w:type="character" w:customStyle="1" w:styleId="WW8Num38z2">
    <w:name w:val="WW8Num38z2"/>
    <w:rsid w:val="00F97554"/>
  </w:style>
  <w:style w:type="character" w:customStyle="1" w:styleId="WW8Num38z3">
    <w:name w:val="WW8Num38z3"/>
    <w:rsid w:val="00F97554"/>
  </w:style>
  <w:style w:type="character" w:customStyle="1" w:styleId="WW8Num38z4">
    <w:name w:val="WW8Num38z4"/>
    <w:rsid w:val="00F97554"/>
  </w:style>
  <w:style w:type="character" w:customStyle="1" w:styleId="WW8Num38z5">
    <w:name w:val="WW8Num38z5"/>
    <w:rsid w:val="00F97554"/>
  </w:style>
  <w:style w:type="character" w:customStyle="1" w:styleId="WW8Num38z6">
    <w:name w:val="WW8Num38z6"/>
    <w:rsid w:val="00F97554"/>
  </w:style>
  <w:style w:type="character" w:customStyle="1" w:styleId="WW8Num38z7">
    <w:name w:val="WW8Num38z7"/>
    <w:rsid w:val="00F97554"/>
  </w:style>
  <w:style w:type="character" w:customStyle="1" w:styleId="WW8Num38z8">
    <w:name w:val="WW8Num38z8"/>
    <w:rsid w:val="00F97554"/>
  </w:style>
  <w:style w:type="character" w:customStyle="1" w:styleId="WW8Num39z0">
    <w:name w:val="WW8Num39z0"/>
    <w:rsid w:val="00F97554"/>
    <w:rPr>
      <w:rFonts w:ascii="Symbol" w:hAnsi="Symbol" w:cs="Symbol"/>
    </w:rPr>
  </w:style>
  <w:style w:type="character" w:customStyle="1" w:styleId="WW8Num39z1">
    <w:name w:val="WW8Num39z1"/>
    <w:rsid w:val="00F97554"/>
    <w:rPr>
      <w:rFonts w:ascii="Courier New" w:hAnsi="Courier New" w:cs="Courier New"/>
    </w:rPr>
  </w:style>
  <w:style w:type="character" w:customStyle="1" w:styleId="WW8Num39z2">
    <w:name w:val="WW8Num39z2"/>
    <w:rsid w:val="00F97554"/>
    <w:rPr>
      <w:rFonts w:ascii="Wingdings" w:hAnsi="Wingdings" w:cs="Wingdings"/>
    </w:rPr>
  </w:style>
  <w:style w:type="character" w:customStyle="1" w:styleId="WW8Num40z0">
    <w:name w:val="WW8Num40z0"/>
    <w:rsid w:val="00F97554"/>
    <w:rPr>
      <w:rFonts w:ascii="Symbol" w:hAnsi="Symbol" w:cs="Symbol"/>
    </w:rPr>
  </w:style>
  <w:style w:type="character" w:customStyle="1" w:styleId="WW8Num40z1">
    <w:name w:val="WW8Num40z1"/>
    <w:rsid w:val="00F97554"/>
    <w:rPr>
      <w:rFonts w:ascii="Courier New" w:hAnsi="Courier New" w:cs="Courier New"/>
    </w:rPr>
  </w:style>
  <w:style w:type="character" w:customStyle="1" w:styleId="WW8Num40z2">
    <w:name w:val="WW8Num40z2"/>
    <w:rsid w:val="00F97554"/>
    <w:rPr>
      <w:rFonts w:ascii="Wingdings" w:hAnsi="Wingdings" w:cs="Wingdings"/>
    </w:rPr>
  </w:style>
  <w:style w:type="character" w:customStyle="1" w:styleId="WW8Num31z1">
    <w:name w:val="WW8Num31z1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1z2">
    <w:name w:val="WW8Num31z2"/>
    <w:rsid w:val="00F97554"/>
  </w:style>
  <w:style w:type="character" w:customStyle="1" w:styleId="WW8Num31z3">
    <w:name w:val="WW8Num31z3"/>
    <w:rsid w:val="00F97554"/>
  </w:style>
  <w:style w:type="character" w:customStyle="1" w:styleId="WW8Num31z4">
    <w:name w:val="WW8Num31z4"/>
    <w:rsid w:val="00F97554"/>
  </w:style>
  <w:style w:type="character" w:customStyle="1" w:styleId="WW8Num31z5">
    <w:name w:val="WW8Num31z5"/>
    <w:rsid w:val="00F97554"/>
  </w:style>
  <w:style w:type="character" w:customStyle="1" w:styleId="WW8Num31z6">
    <w:name w:val="WW8Num31z6"/>
    <w:rsid w:val="00F97554"/>
  </w:style>
  <w:style w:type="character" w:customStyle="1" w:styleId="WW8Num31z7">
    <w:name w:val="WW8Num31z7"/>
    <w:rsid w:val="00F97554"/>
  </w:style>
  <w:style w:type="character" w:customStyle="1" w:styleId="WW8Num31z8">
    <w:name w:val="WW8Num31z8"/>
    <w:rsid w:val="00F97554"/>
  </w:style>
  <w:style w:type="character" w:customStyle="1" w:styleId="WW8Num39z3">
    <w:name w:val="WW8Num39z3"/>
    <w:rsid w:val="00F97554"/>
  </w:style>
  <w:style w:type="character" w:customStyle="1" w:styleId="WW8Num39z4">
    <w:name w:val="WW8Num39z4"/>
    <w:rsid w:val="00F97554"/>
  </w:style>
  <w:style w:type="character" w:customStyle="1" w:styleId="WW8Num39z5">
    <w:name w:val="WW8Num39z5"/>
    <w:rsid w:val="00F97554"/>
  </w:style>
  <w:style w:type="character" w:customStyle="1" w:styleId="WW8Num39z6">
    <w:name w:val="WW8Num39z6"/>
    <w:rsid w:val="00F97554"/>
  </w:style>
  <w:style w:type="character" w:customStyle="1" w:styleId="WW8Num39z7">
    <w:name w:val="WW8Num39z7"/>
    <w:rsid w:val="00F97554"/>
  </w:style>
  <w:style w:type="character" w:customStyle="1" w:styleId="WW8Num39z8">
    <w:name w:val="WW8Num39z8"/>
    <w:rsid w:val="00F97554"/>
  </w:style>
  <w:style w:type="character" w:customStyle="1" w:styleId="WW8Num40z3">
    <w:name w:val="WW8Num40z3"/>
    <w:rsid w:val="00F97554"/>
  </w:style>
  <w:style w:type="character" w:customStyle="1" w:styleId="WW8Num40z4">
    <w:name w:val="WW8Num40z4"/>
    <w:rsid w:val="00F97554"/>
  </w:style>
  <w:style w:type="character" w:customStyle="1" w:styleId="WW8Num40z5">
    <w:name w:val="WW8Num40z5"/>
    <w:rsid w:val="00F97554"/>
  </w:style>
  <w:style w:type="character" w:customStyle="1" w:styleId="WW8Num40z6">
    <w:name w:val="WW8Num40z6"/>
    <w:rsid w:val="00F97554"/>
  </w:style>
  <w:style w:type="character" w:customStyle="1" w:styleId="WW8Num40z7">
    <w:name w:val="WW8Num40z7"/>
    <w:rsid w:val="00F97554"/>
  </w:style>
  <w:style w:type="character" w:customStyle="1" w:styleId="WW8Num40z8">
    <w:name w:val="WW8Num40z8"/>
    <w:rsid w:val="00F97554"/>
  </w:style>
  <w:style w:type="character" w:customStyle="1" w:styleId="WW8Num41z0">
    <w:name w:val="WW8Num41z0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41z1">
    <w:name w:val="WW8Num41z1"/>
    <w:rsid w:val="00F97554"/>
  </w:style>
  <w:style w:type="character" w:customStyle="1" w:styleId="WW8Num41z2">
    <w:name w:val="WW8Num41z2"/>
    <w:rsid w:val="00F97554"/>
  </w:style>
  <w:style w:type="character" w:customStyle="1" w:styleId="WW8Num41z3">
    <w:name w:val="WW8Num41z3"/>
    <w:rsid w:val="00F97554"/>
  </w:style>
  <w:style w:type="character" w:customStyle="1" w:styleId="WW8Num41z4">
    <w:name w:val="WW8Num41z4"/>
    <w:rsid w:val="00F97554"/>
  </w:style>
  <w:style w:type="character" w:customStyle="1" w:styleId="WW8Num41z5">
    <w:name w:val="WW8Num41z5"/>
    <w:rsid w:val="00F97554"/>
  </w:style>
  <w:style w:type="character" w:customStyle="1" w:styleId="WW8Num41z6">
    <w:name w:val="WW8Num41z6"/>
    <w:rsid w:val="00F97554"/>
  </w:style>
  <w:style w:type="character" w:customStyle="1" w:styleId="WW8Num41z7">
    <w:name w:val="WW8Num41z7"/>
    <w:rsid w:val="00F97554"/>
  </w:style>
  <w:style w:type="character" w:customStyle="1" w:styleId="WW8Num41z8">
    <w:name w:val="WW8Num41z8"/>
    <w:rsid w:val="00F97554"/>
  </w:style>
  <w:style w:type="character" w:customStyle="1" w:styleId="WW8Num42z0">
    <w:name w:val="WW8Num42z0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42z1">
    <w:name w:val="WW8Num42z1"/>
    <w:rsid w:val="00F97554"/>
  </w:style>
  <w:style w:type="character" w:customStyle="1" w:styleId="WW8Num42z2">
    <w:name w:val="WW8Num42z2"/>
    <w:rsid w:val="00F97554"/>
  </w:style>
  <w:style w:type="character" w:customStyle="1" w:styleId="WW8Num42z3">
    <w:name w:val="WW8Num42z3"/>
    <w:rsid w:val="00F97554"/>
  </w:style>
  <w:style w:type="character" w:customStyle="1" w:styleId="WW8Num42z4">
    <w:name w:val="WW8Num42z4"/>
    <w:rsid w:val="00F97554"/>
  </w:style>
  <w:style w:type="character" w:customStyle="1" w:styleId="WW8Num42z5">
    <w:name w:val="WW8Num42z5"/>
    <w:rsid w:val="00F97554"/>
  </w:style>
  <w:style w:type="character" w:customStyle="1" w:styleId="WW8Num42z6">
    <w:name w:val="WW8Num42z6"/>
    <w:rsid w:val="00F97554"/>
  </w:style>
  <w:style w:type="character" w:customStyle="1" w:styleId="WW8Num42z7">
    <w:name w:val="WW8Num42z7"/>
    <w:rsid w:val="00F97554"/>
  </w:style>
  <w:style w:type="character" w:customStyle="1" w:styleId="WW8Num42z8">
    <w:name w:val="WW8Num42z8"/>
    <w:rsid w:val="00F97554"/>
  </w:style>
  <w:style w:type="character" w:customStyle="1" w:styleId="WW8Num3z4">
    <w:name w:val="WW8Num3z4"/>
    <w:rsid w:val="00F97554"/>
  </w:style>
  <w:style w:type="character" w:customStyle="1" w:styleId="WW8Num3z5">
    <w:name w:val="WW8Num3z5"/>
    <w:rsid w:val="00F97554"/>
  </w:style>
  <w:style w:type="character" w:customStyle="1" w:styleId="WW8Num3z6">
    <w:name w:val="WW8Num3z6"/>
    <w:rsid w:val="00F97554"/>
  </w:style>
  <w:style w:type="character" w:customStyle="1" w:styleId="WW8Num3z7">
    <w:name w:val="WW8Num3z7"/>
    <w:rsid w:val="00F97554"/>
  </w:style>
  <w:style w:type="character" w:customStyle="1" w:styleId="WW8Num3z8">
    <w:name w:val="WW8Num3z8"/>
    <w:rsid w:val="00F97554"/>
  </w:style>
  <w:style w:type="character" w:customStyle="1" w:styleId="WW8Num4z1">
    <w:name w:val="WW8Num4z1"/>
    <w:rsid w:val="00F97554"/>
    <w:rPr>
      <w:rFonts w:ascii="Courier New" w:hAnsi="Courier New" w:cs="Courier New" w:hint="default"/>
    </w:rPr>
  </w:style>
  <w:style w:type="character" w:customStyle="1" w:styleId="WW8Num4z2">
    <w:name w:val="WW8Num4z2"/>
    <w:rsid w:val="00F97554"/>
    <w:rPr>
      <w:rFonts w:ascii="Wingdings" w:hAnsi="Wingdings" w:cs="Wingdings" w:hint="default"/>
    </w:rPr>
  </w:style>
  <w:style w:type="character" w:customStyle="1" w:styleId="WW8Num4z3">
    <w:name w:val="WW8Num4z3"/>
    <w:rsid w:val="00F97554"/>
    <w:rPr>
      <w:rFonts w:ascii="Symbol" w:hAnsi="Symbol" w:cs="Symbol" w:hint="default"/>
    </w:rPr>
  </w:style>
  <w:style w:type="character" w:customStyle="1" w:styleId="WW8Num5z1">
    <w:name w:val="WW8Num5z1"/>
    <w:rsid w:val="00F97554"/>
  </w:style>
  <w:style w:type="character" w:customStyle="1" w:styleId="WW8Num5z2">
    <w:name w:val="WW8Num5z2"/>
    <w:rsid w:val="00F97554"/>
  </w:style>
  <w:style w:type="character" w:customStyle="1" w:styleId="WW8Num5z3">
    <w:name w:val="WW8Num5z3"/>
    <w:rsid w:val="00F97554"/>
  </w:style>
  <w:style w:type="character" w:customStyle="1" w:styleId="WW8Num5z4">
    <w:name w:val="WW8Num5z4"/>
    <w:rsid w:val="00F97554"/>
  </w:style>
  <w:style w:type="character" w:customStyle="1" w:styleId="WW8Num5z5">
    <w:name w:val="WW8Num5z5"/>
    <w:rsid w:val="00F97554"/>
  </w:style>
  <w:style w:type="character" w:customStyle="1" w:styleId="WW8Num5z6">
    <w:name w:val="WW8Num5z6"/>
    <w:rsid w:val="00F97554"/>
  </w:style>
  <w:style w:type="character" w:customStyle="1" w:styleId="WW8Num5z7">
    <w:name w:val="WW8Num5z7"/>
    <w:rsid w:val="00F97554"/>
  </w:style>
  <w:style w:type="character" w:customStyle="1" w:styleId="WW8Num5z8">
    <w:name w:val="WW8Num5z8"/>
    <w:rsid w:val="00F97554"/>
  </w:style>
  <w:style w:type="character" w:customStyle="1" w:styleId="WW8Num7z1">
    <w:name w:val="WW8Num7z1"/>
    <w:rsid w:val="00F97554"/>
  </w:style>
  <w:style w:type="character" w:customStyle="1" w:styleId="WW8Num7z2">
    <w:name w:val="WW8Num7z2"/>
    <w:rsid w:val="00F97554"/>
  </w:style>
  <w:style w:type="character" w:customStyle="1" w:styleId="WW8Num7z3">
    <w:name w:val="WW8Num7z3"/>
    <w:rsid w:val="00F97554"/>
  </w:style>
  <w:style w:type="character" w:customStyle="1" w:styleId="WW8Num7z4">
    <w:name w:val="WW8Num7z4"/>
    <w:rsid w:val="00F97554"/>
  </w:style>
  <w:style w:type="character" w:customStyle="1" w:styleId="WW8Num7z5">
    <w:name w:val="WW8Num7z5"/>
    <w:rsid w:val="00F97554"/>
  </w:style>
  <w:style w:type="character" w:customStyle="1" w:styleId="WW8Num7z6">
    <w:name w:val="WW8Num7z6"/>
    <w:rsid w:val="00F97554"/>
  </w:style>
  <w:style w:type="character" w:customStyle="1" w:styleId="WW8Num7z7">
    <w:name w:val="WW8Num7z7"/>
    <w:rsid w:val="00F97554"/>
  </w:style>
  <w:style w:type="character" w:customStyle="1" w:styleId="WW8Num7z8">
    <w:name w:val="WW8Num7z8"/>
    <w:rsid w:val="00F97554"/>
  </w:style>
  <w:style w:type="character" w:customStyle="1" w:styleId="WW8Num8z1">
    <w:name w:val="WW8Num8z1"/>
    <w:rsid w:val="00F97554"/>
  </w:style>
  <w:style w:type="character" w:customStyle="1" w:styleId="WW8Num8z2">
    <w:name w:val="WW8Num8z2"/>
    <w:rsid w:val="00F97554"/>
  </w:style>
  <w:style w:type="character" w:customStyle="1" w:styleId="WW8Num8z3">
    <w:name w:val="WW8Num8z3"/>
    <w:rsid w:val="00F97554"/>
  </w:style>
  <w:style w:type="character" w:customStyle="1" w:styleId="WW8Num8z4">
    <w:name w:val="WW8Num8z4"/>
    <w:rsid w:val="00F97554"/>
  </w:style>
  <w:style w:type="character" w:customStyle="1" w:styleId="WW8Num8z5">
    <w:name w:val="WW8Num8z5"/>
    <w:rsid w:val="00F97554"/>
  </w:style>
  <w:style w:type="character" w:customStyle="1" w:styleId="WW8Num8z6">
    <w:name w:val="WW8Num8z6"/>
    <w:rsid w:val="00F97554"/>
  </w:style>
  <w:style w:type="character" w:customStyle="1" w:styleId="WW8Num8z7">
    <w:name w:val="WW8Num8z7"/>
    <w:rsid w:val="00F97554"/>
  </w:style>
  <w:style w:type="character" w:customStyle="1" w:styleId="WW8Num8z8">
    <w:name w:val="WW8Num8z8"/>
    <w:rsid w:val="00F97554"/>
  </w:style>
  <w:style w:type="character" w:customStyle="1" w:styleId="WW8Num9z1">
    <w:name w:val="WW8Num9z1"/>
    <w:rsid w:val="00F97554"/>
  </w:style>
  <w:style w:type="character" w:customStyle="1" w:styleId="WW8Num9z2">
    <w:name w:val="WW8Num9z2"/>
    <w:rsid w:val="00F97554"/>
  </w:style>
  <w:style w:type="character" w:customStyle="1" w:styleId="WW8Num9z3">
    <w:name w:val="WW8Num9z3"/>
    <w:rsid w:val="00F97554"/>
  </w:style>
  <w:style w:type="character" w:customStyle="1" w:styleId="WW8Num9z4">
    <w:name w:val="WW8Num9z4"/>
    <w:rsid w:val="00F97554"/>
  </w:style>
  <w:style w:type="character" w:customStyle="1" w:styleId="WW8Num9z5">
    <w:name w:val="WW8Num9z5"/>
    <w:rsid w:val="00F97554"/>
  </w:style>
  <w:style w:type="character" w:customStyle="1" w:styleId="WW8Num9z6">
    <w:name w:val="WW8Num9z6"/>
    <w:rsid w:val="00F97554"/>
  </w:style>
  <w:style w:type="character" w:customStyle="1" w:styleId="WW8Num9z7">
    <w:name w:val="WW8Num9z7"/>
    <w:rsid w:val="00F97554"/>
  </w:style>
  <w:style w:type="character" w:customStyle="1" w:styleId="WW8Num9z8">
    <w:name w:val="WW8Num9z8"/>
    <w:rsid w:val="00F97554"/>
  </w:style>
  <w:style w:type="character" w:customStyle="1" w:styleId="WW8Num10z1">
    <w:name w:val="WW8Num10z1"/>
    <w:rsid w:val="00F97554"/>
  </w:style>
  <w:style w:type="character" w:customStyle="1" w:styleId="WW8Num10z2">
    <w:name w:val="WW8Num10z2"/>
    <w:rsid w:val="00F97554"/>
  </w:style>
  <w:style w:type="character" w:customStyle="1" w:styleId="WW8Num10z3">
    <w:name w:val="WW8Num10z3"/>
    <w:rsid w:val="00F97554"/>
  </w:style>
  <w:style w:type="character" w:customStyle="1" w:styleId="WW8Num10z4">
    <w:name w:val="WW8Num10z4"/>
    <w:rsid w:val="00F97554"/>
  </w:style>
  <w:style w:type="character" w:customStyle="1" w:styleId="WW8Num10z5">
    <w:name w:val="WW8Num10z5"/>
    <w:rsid w:val="00F97554"/>
  </w:style>
  <w:style w:type="character" w:customStyle="1" w:styleId="WW8Num10z6">
    <w:name w:val="WW8Num10z6"/>
    <w:rsid w:val="00F97554"/>
  </w:style>
  <w:style w:type="character" w:customStyle="1" w:styleId="WW8Num10z7">
    <w:name w:val="WW8Num10z7"/>
    <w:rsid w:val="00F97554"/>
  </w:style>
  <w:style w:type="character" w:customStyle="1" w:styleId="WW8Num10z8">
    <w:name w:val="WW8Num10z8"/>
    <w:rsid w:val="00F97554"/>
  </w:style>
  <w:style w:type="character" w:customStyle="1" w:styleId="WW8Num11z1">
    <w:name w:val="WW8Num11z1"/>
    <w:rsid w:val="00F97554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11z2">
    <w:name w:val="WW8Num11z2"/>
    <w:rsid w:val="00F97554"/>
  </w:style>
  <w:style w:type="character" w:customStyle="1" w:styleId="WW8Num11z3">
    <w:name w:val="WW8Num11z3"/>
    <w:rsid w:val="00F97554"/>
  </w:style>
  <w:style w:type="character" w:customStyle="1" w:styleId="WW8Num11z4">
    <w:name w:val="WW8Num11z4"/>
    <w:rsid w:val="00F97554"/>
  </w:style>
  <w:style w:type="character" w:customStyle="1" w:styleId="WW8Num11z5">
    <w:name w:val="WW8Num11z5"/>
    <w:rsid w:val="00F97554"/>
  </w:style>
  <w:style w:type="character" w:customStyle="1" w:styleId="WW8Num11z6">
    <w:name w:val="WW8Num11z6"/>
    <w:rsid w:val="00F97554"/>
  </w:style>
  <w:style w:type="character" w:customStyle="1" w:styleId="WW8Num11z7">
    <w:name w:val="WW8Num11z7"/>
    <w:rsid w:val="00F97554"/>
  </w:style>
  <w:style w:type="character" w:customStyle="1" w:styleId="WW8Num11z8">
    <w:name w:val="WW8Num11z8"/>
    <w:rsid w:val="00F97554"/>
  </w:style>
  <w:style w:type="character" w:customStyle="1" w:styleId="WW8Num12z1">
    <w:name w:val="WW8Num12z1"/>
    <w:rsid w:val="00F97554"/>
    <w:rPr>
      <w:rFonts w:ascii="Courier New" w:hAnsi="Courier New" w:cs="Times New Roman" w:hint="default"/>
    </w:rPr>
  </w:style>
  <w:style w:type="character" w:customStyle="1" w:styleId="WW8Num12z2">
    <w:name w:val="WW8Num12z2"/>
    <w:rsid w:val="00F97554"/>
    <w:rPr>
      <w:rFonts w:ascii="Wingdings" w:hAnsi="Wingdings" w:cs="Wingdings" w:hint="default"/>
    </w:rPr>
  </w:style>
  <w:style w:type="character" w:customStyle="1" w:styleId="WW8Num13z1">
    <w:name w:val="WW8Num13z1"/>
    <w:rsid w:val="00F97554"/>
    <w:rPr>
      <w:rFonts w:ascii="Courier New" w:hAnsi="Courier New" w:cs="Times New Roman" w:hint="default"/>
    </w:rPr>
  </w:style>
  <w:style w:type="character" w:customStyle="1" w:styleId="WW8Num13z3">
    <w:name w:val="WW8Num13z3"/>
    <w:rsid w:val="00F97554"/>
    <w:rPr>
      <w:rFonts w:ascii="Symbol" w:hAnsi="Symbol" w:cs="Symbol" w:hint="default"/>
    </w:rPr>
  </w:style>
  <w:style w:type="character" w:customStyle="1" w:styleId="WW8Num15z1">
    <w:name w:val="WW8Num15z1"/>
    <w:rsid w:val="00F97554"/>
  </w:style>
  <w:style w:type="character" w:customStyle="1" w:styleId="WW8Num15z2">
    <w:name w:val="WW8Num15z2"/>
    <w:rsid w:val="00F97554"/>
  </w:style>
  <w:style w:type="character" w:customStyle="1" w:styleId="WW8Num15z3">
    <w:name w:val="WW8Num15z3"/>
    <w:rsid w:val="00F97554"/>
  </w:style>
  <w:style w:type="character" w:customStyle="1" w:styleId="WW8Num15z4">
    <w:name w:val="WW8Num15z4"/>
    <w:rsid w:val="00F97554"/>
  </w:style>
  <w:style w:type="character" w:customStyle="1" w:styleId="WW8Num15z5">
    <w:name w:val="WW8Num15z5"/>
    <w:rsid w:val="00F97554"/>
  </w:style>
  <w:style w:type="character" w:customStyle="1" w:styleId="WW8Num15z6">
    <w:name w:val="WW8Num15z6"/>
    <w:rsid w:val="00F97554"/>
  </w:style>
  <w:style w:type="character" w:customStyle="1" w:styleId="WW8Num15z7">
    <w:name w:val="WW8Num15z7"/>
    <w:rsid w:val="00F97554"/>
  </w:style>
  <w:style w:type="character" w:customStyle="1" w:styleId="WW8Num15z8">
    <w:name w:val="WW8Num15z8"/>
    <w:rsid w:val="00F97554"/>
  </w:style>
  <w:style w:type="character" w:customStyle="1" w:styleId="WW8Num16z1">
    <w:name w:val="WW8Num16z1"/>
    <w:rsid w:val="00F97554"/>
    <w:rPr>
      <w:rFonts w:ascii="Courier New" w:hAnsi="Courier New" w:cs="Times New Roman" w:hint="default"/>
    </w:rPr>
  </w:style>
  <w:style w:type="character" w:customStyle="1" w:styleId="WW8Num16z3">
    <w:name w:val="WW8Num16z3"/>
    <w:rsid w:val="00F97554"/>
    <w:rPr>
      <w:rFonts w:ascii="Symbol" w:hAnsi="Symbol" w:cs="Symbol" w:hint="default"/>
    </w:rPr>
  </w:style>
  <w:style w:type="character" w:customStyle="1" w:styleId="WW8Num17z1">
    <w:name w:val="WW8Num17z1"/>
    <w:rsid w:val="00F97554"/>
    <w:rPr>
      <w:rFonts w:ascii="Courier New" w:hAnsi="Courier New" w:cs="Times New Roman" w:hint="default"/>
    </w:rPr>
  </w:style>
  <w:style w:type="character" w:customStyle="1" w:styleId="WW8Num17z3">
    <w:name w:val="WW8Num17z3"/>
    <w:rsid w:val="00F97554"/>
    <w:rPr>
      <w:rFonts w:ascii="Symbol" w:hAnsi="Symbol" w:cs="Symbol" w:hint="default"/>
    </w:rPr>
  </w:style>
  <w:style w:type="character" w:customStyle="1" w:styleId="WW8Num18z1">
    <w:name w:val="WW8Num18z1"/>
    <w:rsid w:val="00F97554"/>
    <w:rPr>
      <w:rFonts w:ascii="Times New Roman" w:hAnsi="Times New Roman" w:cs="Times New Roman" w:hint="default"/>
      <w:sz w:val="24"/>
      <w:szCs w:val="24"/>
      <w:lang w:val="tt-RU"/>
    </w:rPr>
  </w:style>
  <w:style w:type="character" w:customStyle="1" w:styleId="WW8Num18z2">
    <w:name w:val="WW8Num18z2"/>
    <w:rsid w:val="00F97554"/>
    <w:rPr>
      <w:rFonts w:ascii="Wingdings" w:hAnsi="Wingdings" w:cs="Wingdings" w:hint="default"/>
      <w:sz w:val="20"/>
    </w:rPr>
  </w:style>
  <w:style w:type="character" w:customStyle="1" w:styleId="WW8Num19z1">
    <w:name w:val="WW8Num19z1"/>
    <w:rsid w:val="00F97554"/>
  </w:style>
  <w:style w:type="character" w:customStyle="1" w:styleId="WW8Num19z2">
    <w:name w:val="WW8Num19z2"/>
    <w:rsid w:val="00F97554"/>
  </w:style>
  <w:style w:type="character" w:customStyle="1" w:styleId="WW8Num19z3">
    <w:name w:val="WW8Num19z3"/>
    <w:rsid w:val="00F97554"/>
  </w:style>
  <w:style w:type="character" w:customStyle="1" w:styleId="WW8Num19z4">
    <w:name w:val="WW8Num19z4"/>
    <w:rsid w:val="00F97554"/>
  </w:style>
  <w:style w:type="character" w:customStyle="1" w:styleId="WW8Num19z5">
    <w:name w:val="WW8Num19z5"/>
    <w:rsid w:val="00F97554"/>
  </w:style>
  <w:style w:type="character" w:customStyle="1" w:styleId="WW8Num19z6">
    <w:name w:val="WW8Num19z6"/>
    <w:rsid w:val="00F97554"/>
  </w:style>
  <w:style w:type="character" w:customStyle="1" w:styleId="WW8Num19z7">
    <w:name w:val="WW8Num19z7"/>
    <w:rsid w:val="00F97554"/>
  </w:style>
  <w:style w:type="character" w:customStyle="1" w:styleId="WW8Num19z8">
    <w:name w:val="WW8Num19z8"/>
    <w:rsid w:val="00F97554"/>
  </w:style>
  <w:style w:type="character" w:customStyle="1" w:styleId="WW8Num20z1">
    <w:name w:val="WW8Num20z1"/>
    <w:rsid w:val="00F97554"/>
    <w:rPr>
      <w:rFonts w:ascii="Courier New" w:hAnsi="Courier New" w:cs="Courier New" w:hint="default"/>
    </w:rPr>
  </w:style>
  <w:style w:type="character" w:customStyle="1" w:styleId="WW8Num20z2">
    <w:name w:val="WW8Num20z2"/>
    <w:rsid w:val="00F97554"/>
    <w:rPr>
      <w:rFonts w:ascii="Wingdings" w:hAnsi="Wingdings" w:cs="Wingdings" w:hint="default"/>
    </w:rPr>
  </w:style>
  <w:style w:type="character" w:customStyle="1" w:styleId="WW8Num21z1">
    <w:name w:val="WW8Num21z1"/>
    <w:rsid w:val="00F97554"/>
    <w:rPr>
      <w:rFonts w:ascii="Courier New" w:hAnsi="Courier New" w:cs="Times New Roman" w:hint="default"/>
    </w:rPr>
  </w:style>
  <w:style w:type="character" w:customStyle="1" w:styleId="WW8Num21z3">
    <w:name w:val="WW8Num21z3"/>
    <w:rsid w:val="00F97554"/>
    <w:rPr>
      <w:rFonts w:ascii="Symbol" w:hAnsi="Symbol" w:cs="Symbol" w:hint="default"/>
    </w:rPr>
  </w:style>
  <w:style w:type="character" w:customStyle="1" w:styleId="WW8Num22z1">
    <w:name w:val="WW8Num22z1"/>
    <w:rsid w:val="00F97554"/>
  </w:style>
  <w:style w:type="character" w:customStyle="1" w:styleId="WW8Num22z2">
    <w:name w:val="WW8Num22z2"/>
    <w:rsid w:val="00F97554"/>
  </w:style>
  <w:style w:type="character" w:customStyle="1" w:styleId="WW8Num22z3">
    <w:name w:val="WW8Num22z3"/>
    <w:rsid w:val="00F97554"/>
  </w:style>
  <w:style w:type="character" w:customStyle="1" w:styleId="WW8Num22z4">
    <w:name w:val="WW8Num22z4"/>
    <w:rsid w:val="00F97554"/>
  </w:style>
  <w:style w:type="character" w:customStyle="1" w:styleId="WW8Num22z5">
    <w:name w:val="WW8Num22z5"/>
    <w:rsid w:val="00F97554"/>
  </w:style>
  <w:style w:type="character" w:customStyle="1" w:styleId="WW8Num22z6">
    <w:name w:val="WW8Num22z6"/>
    <w:rsid w:val="00F97554"/>
  </w:style>
  <w:style w:type="character" w:customStyle="1" w:styleId="WW8Num22z7">
    <w:name w:val="WW8Num22z7"/>
    <w:rsid w:val="00F97554"/>
  </w:style>
  <w:style w:type="character" w:customStyle="1" w:styleId="WW8Num22z8">
    <w:name w:val="WW8Num22z8"/>
    <w:rsid w:val="00F97554"/>
  </w:style>
  <w:style w:type="character" w:customStyle="1" w:styleId="WW8Num23z1">
    <w:name w:val="WW8Num23z1"/>
    <w:rsid w:val="00F97554"/>
    <w:rPr>
      <w:rFonts w:ascii="Courier New" w:hAnsi="Courier New" w:cs="Times New Roman" w:hint="default"/>
    </w:rPr>
  </w:style>
  <w:style w:type="character" w:customStyle="1" w:styleId="WW8Num23z3">
    <w:name w:val="WW8Num23z3"/>
    <w:rsid w:val="00F97554"/>
    <w:rPr>
      <w:rFonts w:ascii="Symbol" w:hAnsi="Symbol" w:cs="Symbol" w:hint="default"/>
    </w:rPr>
  </w:style>
  <w:style w:type="character" w:customStyle="1" w:styleId="WW8Num24z1">
    <w:name w:val="WW8Num24z1"/>
    <w:rsid w:val="00F97554"/>
    <w:rPr>
      <w:rFonts w:ascii="Courier New" w:hAnsi="Courier New" w:cs="Courier New" w:hint="default"/>
    </w:rPr>
  </w:style>
  <w:style w:type="character" w:customStyle="1" w:styleId="WW8Num24z2">
    <w:name w:val="WW8Num24z2"/>
    <w:rsid w:val="00F97554"/>
    <w:rPr>
      <w:rFonts w:ascii="Wingdings" w:hAnsi="Wingdings" w:cs="Wingdings" w:hint="default"/>
    </w:rPr>
  </w:style>
  <w:style w:type="character" w:customStyle="1" w:styleId="WW8Num25z1">
    <w:name w:val="WW8Num25z1"/>
    <w:rsid w:val="00F97554"/>
  </w:style>
  <w:style w:type="character" w:customStyle="1" w:styleId="WW8Num25z2">
    <w:name w:val="WW8Num25z2"/>
    <w:rsid w:val="00F97554"/>
  </w:style>
  <w:style w:type="character" w:customStyle="1" w:styleId="WW8Num25z3">
    <w:name w:val="WW8Num25z3"/>
    <w:rsid w:val="00F97554"/>
  </w:style>
  <w:style w:type="character" w:customStyle="1" w:styleId="WW8Num25z4">
    <w:name w:val="WW8Num25z4"/>
    <w:rsid w:val="00F97554"/>
  </w:style>
  <w:style w:type="character" w:customStyle="1" w:styleId="WW8Num25z5">
    <w:name w:val="WW8Num25z5"/>
    <w:rsid w:val="00F97554"/>
  </w:style>
  <w:style w:type="character" w:customStyle="1" w:styleId="WW8Num25z6">
    <w:name w:val="WW8Num25z6"/>
    <w:rsid w:val="00F97554"/>
  </w:style>
  <w:style w:type="character" w:customStyle="1" w:styleId="WW8Num25z7">
    <w:name w:val="WW8Num25z7"/>
    <w:rsid w:val="00F97554"/>
  </w:style>
  <w:style w:type="character" w:customStyle="1" w:styleId="WW8Num25z8">
    <w:name w:val="WW8Num25z8"/>
    <w:rsid w:val="00F97554"/>
  </w:style>
  <w:style w:type="character" w:customStyle="1" w:styleId="WW8Num26z1">
    <w:name w:val="WW8Num26z1"/>
    <w:rsid w:val="00F97554"/>
  </w:style>
  <w:style w:type="character" w:customStyle="1" w:styleId="WW8Num26z2">
    <w:name w:val="WW8Num26z2"/>
    <w:rsid w:val="00F97554"/>
  </w:style>
  <w:style w:type="character" w:customStyle="1" w:styleId="WW8Num26z3">
    <w:name w:val="WW8Num26z3"/>
    <w:rsid w:val="00F97554"/>
  </w:style>
  <w:style w:type="character" w:customStyle="1" w:styleId="WW8Num26z4">
    <w:name w:val="WW8Num26z4"/>
    <w:rsid w:val="00F97554"/>
  </w:style>
  <w:style w:type="character" w:customStyle="1" w:styleId="WW8Num26z5">
    <w:name w:val="WW8Num26z5"/>
    <w:rsid w:val="00F97554"/>
  </w:style>
  <w:style w:type="character" w:customStyle="1" w:styleId="WW8Num26z6">
    <w:name w:val="WW8Num26z6"/>
    <w:rsid w:val="00F97554"/>
  </w:style>
  <w:style w:type="character" w:customStyle="1" w:styleId="WW8Num26z7">
    <w:name w:val="WW8Num26z7"/>
    <w:rsid w:val="00F97554"/>
  </w:style>
  <w:style w:type="character" w:customStyle="1" w:styleId="WW8Num26z8">
    <w:name w:val="WW8Num26z8"/>
    <w:rsid w:val="00F97554"/>
  </w:style>
  <w:style w:type="character" w:customStyle="1" w:styleId="WW8Num28z1">
    <w:name w:val="WW8Num28z1"/>
    <w:rsid w:val="00F97554"/>
    <w:rPr>
      <w:rFonts w:ascii="Courier New" w:hAnsi="Courier New" w:cs="Times New Roman" w:hint="default"/>
    </w:rPr>
  </w:style>
  <w:style w:type="character" w:customStyle="1" w:styleId="WW8Num28z3">
    <w:name w:val="WW8Num28z3"/>
    <w:rsid w:val="00F97554"/>
    <w:rPr>
      <w:rFonts w:ascii="Symbol" w:hAnsi="Symbol" w:cs="Symbol" w:hint="default"/>
    </w:rPr>
  </w:style>
  <w:style w:type="character" w:customStyle="1" w:styleId="WW8Num29z1">
    <w:name w:val="WW8Num29z1"/>
    <w:rsid w:val="00F97554"/>
  </w:style>
  <w:style w:type="character" w:customStyle="1" w:styleId="WW8Num29z2">
    <w:name w:val="WW8Num29z2"/>
    <w:rsid w:val="00F97554"/>
  </w:style>
  <w:style w:type="character" w:customStyle="1" w:styleId="WW8Num29z3">
    <w:name w:val="WW8Num29z3"/>
    <w:rsid w:val="00F97554"/>
  </w:style>
  <w:style w:type="character" w:customStyle="1" w:styleId="WW8Num29z4">
    <w:name w:val="WW8Num29z4"/>
    <w:rsid w:val="00F97554"/>
  </w:style>
  <w:style w:type="character" w:customStyle="1" w:styleId="WW8Num29z5">
    <w:name w:val="WW8Num29z5"/>
    <w:rsid w:val="00F97554"/>
  </w:style>
  <w:style w:type="character" w:customStyle="1" w:styleId="WW8Num29z6">
    <w:name w:val="WW8Num29z6"/>
    <w:rsid w:val="00F97554"/>
  </w:style>
  <w:style w:type="character" w:customStyle="1" w:styleId="WW8Num29z7">
    <w:name w:val="WW8Num29z7"/>
    <w:rsid w:val="00F97554"/>
  </w:style>
  <w:style w:type="character" w:customStyle="1" w:styleId="WW8Num29z8">
    <w:name w:val="WW8Num29z8"/>
    <w:rsid w:val="00F97554"/>
  </w:style>
  <w:style w:type="character" w:customStyle="1" w:styleId="WW8Num30z1">
    <w:name w:val="WW8Num30z1"/>
    <w:rsid w:val="00F97554"/>
  </w:style>
  <w:style w:type="character" w:customStyle="1" w:styleId="WW8Num30z2">
    <w:name w:val="WW8Num30z2"/>
    <w:rsid w:val="00F97554"/>
  </w:style>
  <w:style w:type="character" w:customStyle="1" w:styleId="WW8Num30z3">
    <w:name w:val="WW8Num30z3"/>
    <w:rsid w:val="00F97554"/>
  </w:style>
  <w:style w:type="character" w:customStyle="1" w:styleId="WW8Num30z4">
    <w:name w:val="WW8Num30z4"/>
    <w:rsid w:val="00F97554"/>
  </w:style>
  <w:style w:type="character" w:customStyle="1" w:styleId="WW8Num30z5">
    <w:name w:val="WW8Num30z5"/>
    <w:rsid w:val="00F97554"/>
  </w:style>
  <w:style w:type="character" w:customStyle="1" w:styleId="WW8Num30z6">
    <w:name w:val="WW8Num30z6"/>
    <w:rsid w:val="00F97554"/>
  </w:style>
  <w:style w:type="character" w:customStyle="1" w:styleId="WW8Num30z7">
    <w:name w:val="WW8Num30z7"/>
    <w:rsid w:val="00F97554"/>
  </w:style>
  <w:style w:type="character" w:customStyle="1" w:styleId="WW8Num30z8">
    <w:name w:val="WW8Num30z8"/>
    <w:rsid w:val="00F97554"/>
  </w:style>
  <w:style w:type="character" w:customStyle="1" w:styleId="WW8Num32z1">
    <w:name w:val="WW8Num32z1"/>
    <w:rsid w:val="00F97554"/>
    <w:rPr>
      <w:rFonts w:ascii="Courier New" w:hAnsi="Courier New" w:cs="Times New Roman" w:hint="default"/>
    </w:rPr>
  </w:style>
  <w:style w:type="character" w:customStyle="1" w:styleId="WW8Num32z3">
    <w:name w:val="WW8Num32z3"/>
    <w:rsid w:val="00F97554"/>
    <w:rPr>
      <w:rFonts w:ascii="Symbol" w:hAnsi="Symbol" w:cs="Symbol" w:hint="default"/>
    </w:rPr>
  </w:style>
  <w:style w:type="character" w:customStyle="1" w:styleId="WW8Num33z1">
    <w:name w:val="WW8Num33z1"/>
    <w:rsid w:val="00F97554"/>
  </w:style>
  <w:style w:type="character" w:customStyle="1" w:styleId="WW8Num33z2">
    <w:name w:val="WW8Num33z2"/>
    <w:rsid w:val="00F97554"/>
  </w:style>
  <w:style w:type="character" w:customStyle="1" w:styleId="WW8Num33z3">
    <w:name w:val="WW8Num33z3"/>
    <w:rsid w:val="00F97554"/>
  </w:style>
  <w:style w:type="character" w:customStyle="1" w:styleId="WW8Num33z4">
    <w:name w:val="WW8Num33z4"/>
    <w:rsid w:val="00F97554"/>
  </w:style>
  <w:style w:type="character" w:customStyle="1" w:styleId="WW8Num33z5">
    <w:name w:val="WW8Num33z5"/>
    <w:rsid w:val="00F97554"/>
  </w:style>
  <w:style w:type="character" w:customStyle="1" w:styleId="WW8Num33z6">
    <w:name w:val="WW8Num33z6"/>
    <w:rsid w:val="00F97554"/>
  </w:style>
  <w:style w:type="character" w:customStyle="1" w:styleId="WW8Num33z7">
    <w:name w:val="WW8Num33z7"/>
    <w:rsid w:val="00F97554"/>
  </w:style>
  <w:style w:type="character" w:customStyle="1" w:styleId="WW8Num33z8">
    <w:name w:val="WW8Num33z8"/>
    <w:rsid w:val="00F97554"/>
  </w:style>
  <w:style w:type="character" w:customStyle="1" w:styleId="WW8NumSt33z0">
    <w:name w:val="WW8NumSt33z0"/>
    <w:rsid w:val="00F97554"/>
    <w:rPr>
      <w:rFonts w:ascii="Times New Roman" w:hAnsi="Times New Roman" w:cs="Times New Roman" w:hint="default"/>
    </w:rPr>
  </w:style>
  <w:style w:type="character" w:customStyle="1" w:styleId="WW8NumSt34z0">
    <w:name w:val="WW8NumSt34z0"/>
    <w:rsid w:val="00F97554"/>
    <w:rPr>
      <w:rFonts w:ascii="Times New Roman" w:hAnsi="Times New Roman" w:cs="Times New Roman" w:hint="default"/>
    </w:rPr>
  </w:style>
  <w:style w:type="character" w:customStyle="1" w:styleId="WW8NumSt35z0">
    <w:name w:val="WW8NumSt35z0"/>
    <w:rsid w:val="00F97554"/>
    <w:rPr>
      <w:rFonts w:ascii="Times New Roman" w:hAnsi="Times New Roman" w:cs="Times New Roman" w:hint="default"/>
    </w:rPr>
  </w:style>
  <w:style w:type="character" w:customStyle="1" w:styleId="WW8NumSt36z0">
    <w:name w:val="WW8NumSt36z0"/>
    <w:rsid w:val="00F97554"/>
    <w:rPr>
      <w:rFonts w:ascii="Times New Roman" w:hAnsi="Times New Roman" w:cs="Times New Roman" w:hint="default"/>
    </w:rPr>
  </w:style>
  <w:style w:type="character" w:customStyle="1" w:styleId="WW8NumSt37z0">
    <w:name w:val="WW8NumSt37z0"/>
    <w:rsid w:val="00F97554"/>
    <w:rPr>
      <w:rFonts w:ascii="Times New Roman" w:hAnsi="Times New Roman" w:cs="Times New Roman" w:hint="default"/>
    </w:rPr>
  </w:style>
  <w:style w:type="character" w:customStyle="1" w:styleId="31">
    <w:name w:val="Основной шрифт абзаца3"/>
    <w:rsid w:val="00F97554"/>
  </w:style>
  <w:style w:type="character" w:customStyle="1" w:styleId="a3">
    <w:name w:val="Верхний колонтитул Знак"/>
    <w:rsid w:val="00F97554"/>
    <w:rPr>
      <w:rFonts w:ascii="Calibri" w:eastAsia="Calibri" w:hAnsi="Calibri" w:cs="Times New Roman"/>
    </w:rPr>
  </w:style>
  <w:style w:type="character" w:customStyle="1" w:styleId="12">
    <w:name w:val="Верхний колонтитул Знак1"/>
    <w:basedOn w:val="31"/>
    <w:rsid w:val="00F97554"/>
  </w:style>
  <w:style w:type="character" w:customStyle="1" w:styleId="a4">
    <w:name w:val="Нижний колонтитул Знак"/>
    <w:rsid w:val="00F97554"/>
    <w:rPr>
      <w:rFonts w:ascii="Calibri" w:eastAsia="Calibri" w:hAnsi="Calibri" w:cs="Times New Roman"/>
    </w:rPr>
  </w:style>
  <w:style w:type="character" w:customStyle="1" w:styleId="13">
    <w:name w:val="Нижний колонтитул Знак1"/>
    <w:basedOn w:val="31"/>
    <w:rsid w:val="00F97554"/>
  </w:style>
  <w:style w:type="character" w:customStyle="1" w:styleId="a5">
    <w:name w:val="Основной текст Знак"/>
    <w:rsid w:val="00F9755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36">
    <w:name w:val="Font Style36"/>
    <w:rsid w:val="00F97554"/>
    <w:rPr>
      <w:rFonts w:ascii="Century Gothic" w:hAnsi="Century Gothic" w:cs="Century Gothic" w:hint="default"/>
      <w:b/>
      <w:bCs/>
      <w:sz w:val="18"/>
      <w:szCs w:val="18"/>
    </w:rPr>
  </w:style>
  <w:style w:type="character" w:styleId="a6">
    <w:name w:val="Emphasis"/>
    <w:qFormat/>
    <w:rsid w:val="00F97554"/>
    <w:rPr>
      <w:i/>
      <w:iCs/>
    </w:rPr>
  </w:style>
  <w:style w:type="character" w:customStyle="1" w:styleId="apple-converted-space">
    <w:name w:val="apple-converted-space"/>
    <w:basedOn w:val="31"/>
    <w:rsid w:val="00F97554"/>
  </w:style>
  <w:style w:type="character" w:styleId="a7">
    <w:name w:val="Strong"/>
    <w:qFormat/>
    <w:rsid w:val="00F97554"/>
    <w:rPr>
      <w:b/>
      <w:bCs/>
    </w:rPr>
  </w:style>
  <w:style w:type="character" w:customStyle="1" w:styleId="a8">
    <w:name w:val="Без интервала Знак"/>
    <w:rsid w:val="00F97554"/>
    <w:rPr>
      <w:sz w:val="22"/>
      <w:szCs w:val="22"/>
      <w:lang w:bidi="ar-SA"/>
    </w:rPr>
  </w:style>
  <w:style w:type="character" w:styleId="a9">
    <w:name w:val="Hyperlink"/>
    <w:rsid w:val="00F97554"/>
    <w:rPr>
      <w:rFonts w:ascii="Times New Roman" w:hAnsi="Times New Roman" w:cs="Times New Roman"/>
      <w:color w:val="auto"/>
      <w:u w:val="single"/>
    </w:rPr>
  </w:style>
  <w:style w:type="character" w:customStyle="1" w:styleId="aa">
    <w:name w:val="Основной текст с отступом Знак"/>
    <w:rsid w:val="00F97554"/>
    <w:rPr>
      <w:sz w:val="22"/>
      <w:szCs w:val="22"/>
    </w:rPr>
  </w:style>
  <w:style w:type="character" w:customStyle="1" w:styleId="32">
    <w:name w:val="Основной текст с отступом 3 Знак"/>
    <w:rsid w:val="00F97554"/>
    <w:rPr>
      <w:rFonts w:eastAsia="Times New Roman"/>
      <w:sz w:val="16"/>
      <w:szCs w:val="16"/>
    </w:rPr>
  </w:style>
  <w:style w:type="character" w:customStyle="1" w:styleId="FontStyle52">
    <w:name w:val="Font Style52"/>
    <w:rsid w:val="00F97554"/>
    <w:rPr>
      <w:rFonts w:ascii="Times New Roman" w:hAnsi="Times New Roman" w:cs="Times New Roman"/>
      <w:sz w:val="26"/>
      <w:szCs w:val="26"/>
    </w:rPr>
  </w:style>
  <w:style w:type="character" w:customStyle="1" w:styleId="c9">
    <w:name w:val="c9"/>
    <w:rsid w:val="00F97554"/>
  </w:style>
  <w:style w:type="character" w:customStyle="1" w:styleId="c2">
    <w:name w:val="c2"/>
    <w:rsid w:val="00F97554"/>
  </w:style>
  <w:style w:type="character" w:customStyle="1" w:styleId="c1">
    <w:name w:val="c1"/>
    <w:rsid w:val="00F97554"/>
  </w:style>
  <w:style w:type="character" w:customStyle="1" w:styleId="Zag11">
    <w:name w:val="Zag_11"/>
    <w:rsid w:val="00F97554"/>
  </w:style>
  <w:style w:type="character" w:customStyle="1" w:styleId="c56">
    <w:name w:val="c56"/>
    <w:rsid w:val="00F97554"/>
  </w:style>
  <w:style w:type="character" w:customStyle="1" w:styleId="c19">
    <w:name w:val="c19"/>
    <w:rsid w:val="00F97554"/>
  </w:style>
  <w:style w:type="character" w:customStyle="1" w:styleId="c65">
    <w:name w:val="c65"/>
    <w:rsid w:val="00F97554"/>
  </w:style>
  <w:style w:type="character" w:customStyle="1" w:styleId="c10">
    <w:name w:val="c10"/>
    <w:rsid w:val="00F97554"/>
  </w:style>
  <w:style w:type="character" w:customStyle="1" w:styleId="c55">
    <w:name w:val="c55"/>
    <w:rsid w:val="00F97554"/>
  </w:style>
  <w:style w:type="character" w:customStyle="1" w:styleId="c11">
    <w:name w:val="c11"/>
    <w:basedOn w:val="31"/>
    <w:rsid w:val="00F97554"/>
  </w:style>
  <w:style w:type="character" w:customStyle="1" w:styleId="c8">
    <w:name w:val="c8"/>
    <w:basedOn w:val="31"/>
    <w:rsid w:val="00F97554"/>
  </w:style>
  <w:style w:type="character" w:customStyle="1" w:styleId="c0">
    <w:name w:val="c0"/>
    <w:basedOn w:val="31"/>
    <w:rsid w:val="00F97554"/>
  </w:style>
  <w:style w:type="character" w:customStyle="1" w:styleId="c34">
    <w:name w:val="c34"/>
    <w:basedOn w:val="31"/>
    <w:rsid w:val="00F97554"/>
  </w:style>
  <w:style w:type="character" w:customStyle="1" w:styleId="c15">
    <w:name w:val="c15"/>
    <w:basedOn w:val="31"/>
    <w:rsid w:val="00F97554"/>
  </w:style>
  <w:style w:type="character" w:customStyle="1" w:styleId="c18">
    <w:name w:val="c18"/>
    <w:basedOn w:val="31"/>
    <w:rsid w:val="00F97554"/>
  </w:style>
  <w:style w:type="character" w:customStyle="1" w:styleId="c6">
    <w:name w:val="c6"/>
    <w:basedOn w:val="31"/>
    <w:rsid w:val="00F97554"/>
  </w:style>
  <w:style w:type="character" w:customStyle="1" w:styleId="c26">
    <w:name w:val="c26"/>
    <w:basedOn w:val="31"/>
    <w:rsid w:val="00F97554"/>
  </w:style>
  <w:style w:type="character" w:customStyle="1" w:styleId="s1">
    <w:name w:val="s1"/>
    <w:rsid w:val="00F97554"/>
    <w:rPr>
      <w:rFonts w:ascii="Times New Roman" w:hAnsi="Times New Roman" w:cs="Times New Roman" w:hint="default"/>
    </w:rPr>
  </w:style>
  <w:style w:type="character" w:customStyle="1" w:styleId="ab">
    <w:name w:val="Основной текст_"/>
    <w:rsid w:val="00F97554"/>
    <w:rPr>
      <w:rFonts w:ascii="Bookman Old Style" w:eastAsia="Bookman Old Style" w:hAnsi="Bookman Old Style" w:cs="Bookman Old Style"/>
      <w:sz w:val="14"/>
      <w:szCs w:val="14"/>
      <w:shd w:val="clear" w:color="auto" w:fill="FFFFFF"/>
    </w:rPr>
  </w:style>
  <w:style w:type="character" w:customStyle="1" w:styleId="FontStyle247">
    <w:name w:val="Font Style247"/>
    <w:rsid w:val="00F97554"/>
    <w:rPr>
      <w:rFonts w:ascii="Times New Roman" w:hAnsi="Times New Roman" w:cs="Times New Roman" w:hint="default"/>
      <w:sz w:val="30"/>
      <w:szCs w:val="30"/>
    </w:rPr>
  </w:style>
  <w:style w:type="character" w:customStyle="1" w:styleId="ac">
    <w:name w:val="Основной текст + Курсив"/>
    <w:rsid w:val="00F97554"/>
    <w:rPr>
      <w:rFonts w:ascii="Bookman Old Style" w:eastAsia="Bookman Old Style" w:hAnsi="Bookman Old Style" w:cs="Bookman Old Style" w:hint="default"/>
      <w:i/>
      <w:iCs/>
      <w:sz w:val="14"/>
      <w:szCs w:val="14"/>
      <w:shd w:val="clear" w:color="auto" w:fill="FFFFFF"/>
    </w:rPr>
  </w:style>
  <w:style w:type="character" w:customStyle="1" w:styleId="21">
    <w:name w:val="Основной шрифт абзаца2"/>
    <w:rsid w:val="00F97554"/>
  </w:style>
  <w:style w:type="character" w:customStyle="1" w:styleId="14">
    <w:name w:val="Основной шрифт абзаца1"/>
    <w:rsid w:val="00F97554"/>
  </w:style>
  <w:style w:type="character" w:customStyle="1" w:styleId="13pt">
    <w:name w:val="Основной текст + 13 pt"/>
    <w:rsid w:val="00F97554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vertAlign w:val="baseline"/>
      <w:lang w:val="ru-RU" w:bidi="ru-RU"/>
    </w:rPr>
  </w:style>
  <w:style w:type="character" w:customStyle="1" w:styleId="22">
    <w:name w:val="Основной текст с отступом 2 Знак"/>
    <w:rsid w:val="00F97554"/>
    <w:rPr>
      <w:sz w:val="22"/>
      <w:szCs w:val="22"/>
    </w:rPr>
  </w:style>
  <w:style w:type="character" w:customStyle="1" w:styleId="15">
    <w:name w:val="Основной текст с отступом Знак1"/>
    <w:rsid w:val="00F97554"/>
    <w:rPr>
      <w:rFonts w:ascii="Times New Roman" w:eastAsia="Times New Roman" w:hAnsi="Times New Roman" w:cs="Times New Roman"/>
      <w:sz w:val="24"/>
    </w:rPr>
  </w:style>
  <w:style w:type="character" w:customStyle="1" w:styleId="ListLabel3">
    <w:name w:val="ListLabel 3"/>
    <w:rsid w:val="00F97554"/>
    <w:rPr>
      <w:rFonts w:cs="Symbol"/>
    </w:rPr>
  </w:style>
  <w:style w:type="character" w:customStyle="1" w:styleId="ListLabel4">
    <w:name w:val="ListLabel 4"/>
    <w:rsid w:val="00F97554"/>
    <w:rPr>
      <w:rFonts w:cs="Courier New"/>
    </w:rPr>
  </w:style>
  <w:style w:type="character" w:customStyle="1" w:styleId="ListLabel5">
    <w:name w:val="ListLabel 5"/>
    <w:rsid w:val="00F97554"/>
    <w:rPr>
      <w:rFonts w:cs="Wingdings"/>
    </w:rPr>
  </w:style>
  <w:style w:type="character" w:customStyle="1" w:styleId="ad">
    <w:name w:val="Маркеры списка"/>
    <w:rsid w:val="00F97554"/>
    <w:rPr>
      <w:rFonts w:ascii="OpenSymbol" w:eastAsia="OpenSymbol" w:hAnsi="OpenSymbol" w:cs="OpenSymbol"/>
    </w:rPr>
  </w:style>
  <w:style w:type="character" w:customStyle="1" w:styleId="ae">
    <w:name w:val="Символ нумерации"/>
    <w:rsid w:val="00F97554"/>
  </w:style>
  <w:style w:type="paragraph" w:customStyle="1" w:styleId="af">
    <w:name w:val="Заголовок"/>
    <w:basedOn w:val="a"/>
    <w:next w:val="af0"/>
    <w:rsid w:val="00F97554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f0">
    <w:name w:val="Body Text"/>
    <w:basedOn w:val="a"/>
    <w:link w:val="16"/>
    <w:rsid w:val="00F9755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zh-CN"/>
    </w:rPr>
  </w:style>
  <w:style w:type="character" w:customStyle="1" w:styleId="16">
    <w:name w:val="Основной текст Знак1"/>
    <w:basedOn w:val="a0"/>
    <w:link w:val="af0"/>
    <w:rsid w:val="00F97554"/>
    <w:rPr>
      <w:rFonts w:ascii="Times New Roman" w:eastAsia="Times New Roman" w:hAnsi="Times New Roman" w:cs="Times New Roman"/>
      <w:b/>
      <w:bCs/>
      <w:sz w:val="28"/>
      <w:szCs w:val="24"/>
      <w:lang w:val="x-none" w:eastAsia="zh-CN"/>
    </w:rPr>
  </w:style>
  <w:style w:type="paragraph" w:styleId="af1">
    <w:name w:val="List"/>
    <w:basedOn w:val="af0"/>
    <w:rsid w:val="00F97554"/>
    <w:pPr>
      <w:spacing w:after="120"/>
      <w:jc w:val="left"/>
    </w:pPr>
    <w:rPr>
      <w:rFonts w:cs="Mangal"/>
      <w:b w:val="0"/>
      <w:bCs w:val="0"/>
      <w:sz w:val="20"/>
      <w:szCs w:val="20"/>
      <w:lang w:val="ru-RU"/>
    </w:rPr>
  </w:style>
  <w:style w:type="paragraph" w:styleId="af2">
    <w:name w:val="caption"/>
    <w:basedOn w:val="a"/>
    <w:qFormat/>
    <w:rsid w:val="00F97554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33">
    <w:name w:val="Указатель3"/>
    <w:basedOn w:val="a"/>
    <w:rsid w:val="00F97554"/>
    <w:pPr>
      <w:suppressLineNumbers/>
      <w:suppressAutoHyphens/>
    </w:pPr>
    <w:rPr>
      <w:rFonts w:ascii="Calibri" w:eastAsia="Calibri" w:hAnsi="Calibri" w:cs="Mangal"/>
      <w:lang w:eastAsia="zh-CN"/>
    </w:rPr>
  </w:style>
  <w:style w:type="paragraph" w:customStyle="1" w:styleId="ParagraphStyle">
    <w:name w:val="Paragraph Style"/>
    <w:rsid w:val="00F97554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styleId="af3">
    <w:name w:val="header"/>
    <w:basedOn w:val="a"/>
    <w:link w:val="23"/>
    <w:rsid w:val="00F97554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zh-CN"/>
    </w:rPr>
  </w:style>
  <w:style w:type="character" w:customStyle="1" w:styleId="23">
    <w:name w:val="Верхний колонтитул Знак2"/>
    <w:basedOn w:val="a0"/>
    <w:link w:val="af3"/>
    <w:rsid w:val="00F97554"/>
    <w:rPr>
      <w:rFonts w:ascii="Calibri" w:eastAsia="Calibri" w:hAnsi="Calibri" w:cs="Times New Roman"/>
      <w:sz w:val="20"/>
      <w:szCs w:val="20"/>
      <w:lang w:val="x-none" w:eastAsia="zh-CN"/>
    </w:rPr>
  </w:style>
  <w:style w:type="paragraph" w:styleId="af4">
    <w:name w:val="footer"/>
    <w:basedOn w:val="a"/>
    <w:link w:val="24"/>
    <w:rsid w:val="00F97554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zh-CN"/>
    </w:rPr>
  </w:style>
  <w:style w:type="character" w:customStyle="1" w:styleId="24">
    <w:name w:val="Нижний колонтитул Знак2"/>
    <w:basedOn w:val="a0"/>
    <w:link w:val="af4"/>
    <w:rsid w:val="00F97554"/>
    <w:rPr>
      <w:rFonts w:ascii="Calibri" w:eastAsia="Calibri" w:hAnsi="Calibri" w:cs="Times New Roman"/>
      <w:sz w:val="20"/>
      <w:szCs w:val="20"/>
      <w:lang w:val="x-none" w:eastAsia="zh-CN"/>
    </w:rPr>
  </w:style>
  <w:style w:type="paragraph" w:customStyle="1" w:styleId="17">
    <w:name w:val="Обычный1"/>
    <w:rsid w:val="00F97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14">
    <w:name w:val="Style14"/>
    <w:basedOn w:val="a"/>
    <w:rsid w:val="00F97554"/>
    <w:pPr>
      <w:widowControl w:val="0"/>
      <w:suppressAutoHyphens/>
      <w:autoSpaceDE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paragraph" w:styleId="af5">
    <w:name w:val="No Spacing"/>
    <w:uiPriority w:val="1"/>
    <w:qFormat/>
    <w:rsid w:val="00F9755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Style1">
    <w:name w:val="Style1"/>
    <w:basedOn w:val="a"/>
    <w:rsid w:val="00F9755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6">
    <w:name w:val="List Paragraph"/>
    <w:basedOn w:val="a"/>
    <w:qFormat/>
    <w:rsid w:val="00F97554"/>
    <w:pPr>
      <w:suppressAutoHyphens/>
      <w:ind w:left="720"/>
      <w:contextualSpacing/>
    </w:pPr>
    <w:rPr>
      <w:rFonts w:ascii="Calibri" w:eastAsia="Calibri" w:hAnsi="Calibri" w:cs="Times New Roman"/>
      <w:lang w:eastAsia="zh-CN"/>
    </w:rPr>
  </w:style>
  <w:style w:type="paragraph" w:customStyle="1" w:styleId="Standard">
    <w:name w:val="Standard"/>
    <w:rsid w:val="00F97554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ja-JP" w:bidi="fa-IR"/>
    </w:rPr>
  </w:style>
  <w:style w:type="paragraph" w:styleId="af7">
    <w:name w:val="Body Text Indent"/>
    <w:basedOn w:val="a"/>
    <w:link w:val="25"/>
    <w:rsid w:val="00F97554"/>
    <w:pPr>
      <w:suppressAutoHyphens/>
      <w:spacing w:after="120"/>
      <w:ind w:left="283"/>
    </w:pPr>
    <w:rPr>
      <w:rFonts w:ascii="Calibri" w:eastAsia="Calibri" w:hAnsi="Calibri" w:cs="Times New Roman"/>
      <w:lang w:val="x-none" w:eastAsia="zh-CN"/>
    </w:rPr>
  </w:style>
  <w:style w:type="character" w:customStyle="1" w:styleId="25">
    <w:name w:val="Основной текст с отступом Знак2"/>
    <w:basedOn w:val="a0"/>
    <w:link w:val="af7"/>
    <w:rsid w:val="00F97554"/>
    <w:rPr>
      <w:rFonts w:ascii="Calibri" w:eastAsia="Calibri" w:hAnsi="Calibri" w:cs="Times New Roman"/>
      <w:lang w:val="x-none" w:eastAsia="zh-CN"/>
    </w:rPr>
  </w:style>
  <w:style w:type="paragraph" w:customStyle="1" w:styleId="310">
    <w:name w:val="Основной текст с отступом 31"/>
    <w:basedOn w:val="a"/>
    <w:rsid w:val="00F97554"/>
    <w:pPr>
      <w:suppressAutoHyphens/>
      <w:spacing w:after="120"/>
      <w:ind w:left="283"/>
    </w:pPr>
    <w:rPr>
      <w:rFonts w:ascii="Calibri" w:eastAsia="Times New Roman" w:hAnsi="Calibri" w:cs="Times New Roman"/>
      <w:sz w:val="16"/>
      <w:szCs w:val="16"/>
      <w:lang w:val="x-none" w:eastAsia="zh-CN"/>
    </w:rPr>
  </w:style>
  <w:style w:type="paragraph" w:styleId="af8">
    <w:name w:val="Normal (Web)"/>
    <w:basedOn w:val="a"/>
    <w:uiPriority w:val="99"/>
    <w:rsid w:val="00F975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9">
    <w:name w:val="Стиль"/>
    <w:rsid w:val="00F9755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yle9">
    <w:name w:val="Style9"/>
    <w:basedOn w:val="a"/>
    <w:rsid w:val="00F97554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5">
    <w:name w:val="Style15"/>
    <w:basedOn w:val="a"/>
    <w:rsid w:val="00F97554"/>
    <w:pPr>
      <w:widowControl w:val="0"/>
      <w:suppressAutoHyphens/>
      <w:autoSpaceDE w:val="0"/>
      <w:spacing w:after="0" w:line="32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">
    <w:name w:val="c3"/>
    <w:basedOn w:val="a"/>
    <w:rsid w:val="00F975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Osnova">
    <w:name w:val="Osnova"/>
    <w:basedOn w:val="a"/>
    <w:rsid w:val="00F97554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 w:eastAsia="zh-CN"/>
    </w:rPr>
  </w:style>
  <w:style w:type="paragraph" w:customStyle="1" w:styleId="Zag2">
    <w:name w:val="Zag_2"/>
    <w:basedOn w:val="a"/>
    <w:rsid w:val="00F97554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zh-CN"/>
    </w:rPr>
  </w:style>
  <w:style w:type="paragraph" w:customStyle="1" w:styleId="Zag3">
    <w:name w:val="Zag_3"/>
    <w:basedOn w:val="a"/>
    <w:rsid w:val="00F97554"/>
    <w:pPr>
      <w:widowControl w:val="0"/>
      <w:suppressAutoHyphens/>
      <w:autoSpaceDE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 w:eastAsia="zh-CN"/>
    </w:rPr>
  </w:style>
  <w:style w:type="paragraph" w:customStyle="1" w:styleId="TableParagraph">
    <w:name w:val="Table Paragraph"/>
    <w:basedOn w:val="a"/>
    <w:rsid w:val="00F9755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4">
    <w:name w:val="Заголовок 3+"/>
    <w:basedOn w:val="a"/>
    <w:rsid w:val="00F97554"/>
    <w:pPr>
      <w:widowControl w:val="0"/>
      <w:suppressAutoHyphens/>
      <w:overflowPunct w:val="0"/>
      <w:autoSpaceDE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p6">
    <w:name w:val="p6"/>
    <w:basedOn w:val="a"/>
    <w:rsid w:val="00F975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">
    <w:name w:val="Без интервала1"/>
    <w:next w:val="af5"/>
    <w:rsid w:val="00F97554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p5">
    <w:name w:val="p5"/>
    <w:basedOn w:val="a"/>
    <w:rsid w:val="00F975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F97554"/>
    <w:pPr>
      <w:suppressAutoHyphens/>
      <w:autoSpaceDE w:val="0"/>
      <w:spacing w:after="0" w:line="240" w:lineRule="auto"/>
    </w:pPr>
    <w:rPr>
      <w:rFonts w:ascii="NBJHC K+ Newton C San Pin" w:eastAsia="Calibri" w:hAnsi="NBJHC K+ Newton C San Pin" w:cs="NBJHC K+ Newton C San Pin"/>
      <w:color w:val="000000"/>
      <w:sz w:val="24"/>
      <w:szCs w:val="24"/>
      <w:lang w:eastAsia="zh-CN"/>
    </w:rPr>
  </w:style>
  <w:style w:type="paragraph" w:customStyle="1" w:styleId="afa">
    <w:name w:val="......."/>
    <w:basedOn w:val="Default"/>
    <w:next w:val="Default"/>
    <w:rsid w:val="00F97554"/>
    <w:rPr>
      <w:rFonts w:ascii="MDCDD H+ Newton C San Pin" w:hAnsi="MDCDD H+ Newton C San Pin" w:cs="MDCDD H+ Newton C San Pin"/>
      <w:color w:val="auto"/>
    </w:rPr>
  </w:style>
  <w:style w:type="paragraph" w:customStyle="1" w:styleId="6">
    <w:name w:val="Основной текст6"/>
    <w:basedOn w:val="a"/>
    <w:rsid w:val="00F97554"/>
    <w:pPr>
      <w:shd w:val="clear" w:color="auto" w:fill="FFFFFF"/>
      <w:suppressAutoHyphens/>
      <w:spacing w:after="0" w:line="0" w:lineRule="atLeast"/>
    </w:pPr>
    <w:rPr>
      <w:rFonts w:ascii="Bookman Old Style" w:eastAsia="Bookman Old Style" w:hAnsi="Bookman Old Style" w:cs="Bookman Old Style"/>
      <w:sz w:val="14"/>
      <w:szCs w:val="14"/>
      <w:lang w:val="x-none" w:eastAsia="zh-CN"/>
    </w:rPr>
  </w:style>
  <w:style w:type="paragraph" w:customStyle="1" w:styleId="WW-">
    <w:name w:val="WW-Базовый"/>
    <w:rsid w:val="00F97554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ahoma"/>
      <w:sz w:val="24"/>
      <w:szCs w:val="24"/>
      <w:lang w:eastAsia="zh-CN"/>
    </w:rPr>
  </w:style>
  <w:style w:type="paragraph" w:customStyle="1" w:styleId="26">
    <w:name w:val="Название2"/>
    <w:basedOn w:val="a"/>
    <w:rsid w:val="00F9755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rsid w:val="00F9755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9">
    <w:name w:val="Название1"/>
    <w:basedOn w:val="a"/>
    <w:rsid w:val="00F9755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a">
    <w:name w:val="Указатель1"/>
    <w:basedOn w:val="a"/>
    <w:rsid w:val="00F9755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b">
    <w:name w:val="Обычный (веб)1"/>
    <w:basedOn w:val="a"/>
    <w:rsid w:val="00F97554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afb">
    <w:name w:val="Содержимое таблицы"/>
    <w:basedOn w:val="a"/>
    <w:rsid w:val="00F9755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c">
    <w:name w:val="Заголовок таблицы"/>
    <w:basedOn w:val="afb"/>
    <w:rsid w:val="00F97554"/>
    <w:pPr>
      <w:jc w:val="center"/>
    </w:pPr>
    <w:rPr>
      <w:b/>
      <w:bCs/>
    </w:rPr>
  </w:style>
  <w:style w:type="paragraph" w:customStyle="1" w:styleId="afd">
    <w:name w:val="Содержимое врезки"/>
    <w:basedOn w:val="af0"/>
    <w:rsid w:val="00F97554"/>
    <w:pPr>
      <w:spacing w:after="120"/>
      <w:jc w:val="left"/>
    </w:pPr>
    <w:rPr>
      <w:b w:val="0"/>
      <w:bCs w:val="0"/>
      <w:sz w:val="20"/>
      <w:szCs w:val="20"/>
      <w:lang w:val="ru-RU"/>
    </w:rPr>
  </w:style>
  <w:style w:type="paragraph" w:customStyle="1" w:styleId="210">
    <w:name w:val="Основной текст с отступом 21"/>
    <w:basedOn w:val="a"/>
    <w:rsid w:val="00F97554"/>
    <w:pPr>
      <w:suppressAutoHyphens/>
      <w:spacing w:after="120" w:line="480" w:lineRule="auto"/>
      <w:ind w:left="283"/>
    </w:pPr>
    <w:rPr>
      <w:rFonts w:ascii="Calibri" w:eastAsia="Calibri" w:hAnsi="Calibri" w:cs="Times New Roman"/>
      <w:lang w:eastAsia="zh-CN"/>
    </w:rPr>
  </w:style>
  <w:style w:type="paragraph" w:customStyle="1" w:styleId="1c">
    <w:name w:val="Абзац списка1"/>
    <w:basedOn w:val="a"/>
    <w:rsid w:val="00F9755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lang w:eastAsia="zh-CN"/>
    </w:rPr>
  </w:style>
  <w:style w:type="table" w:styleId="afe">
    <w:name w:val="Table Grid"/>
    <w:basedOn w:val="a1"/>
    <w:uiPriority w:val="59"/>
    <w:rsid w:val="00F975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9">
    <w:name w:val="c69"/>
    <w:basedOn w:val="a"/>
    <w:rsid w:val="00F97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F97554"/>
  </w:style>
  <w:style w:type="paragraph" w:customStyle="1" w:styleId="c104">
    <w:name w:val="c104"/>
    <w:basedOn w:val="a"/>
    <w:rsid w:val="00F97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97554"/>
  </w:style>
  <w:style w:type="paragraph" w:customStyle="1" w:styleId="c113">
    <w:name w:val="c113"/>
    <w:basedOn w:val="a"/>
    <w:rsid w:val="00F97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5075A-9F6B-4148-A898-96F939688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2924</Words>
  <Characters>16671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54</cp:lastModifiedBy>
  <cp:revision>13</cp:revision>
  <dcterms:created xsi:type="dcterms:W3CDTF">2019-08-06T18:01:00Z</dcterms:created>
  <dcterms:modified xsi:type="dcterms:W3CDTF">2020-01-06T04:49:00Z</dcterms:modified>
</cp:coreProperties>
</file>